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34A413" w14:textId="77777777" w:rsidR="00326346" w:rsidRPr="00802AE2" w:rsidRDefault="00326346" w:rsidP="00326346">
      <w:pPr>
        <w:pStyle w:val="afc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15871E95" w14:textId="77777777" w:rsidR="00326346" w:rsidRPr="00802AE2" w:rsidRDefault="00326346" w:rsidP="00326346">
      <w:pPr>
        <w:pStyle w:val="afc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7BACFE03" w14:textId="77777777" w:rsidR="00326346" w:rsidRPr="00802AE2" w:rsidRDefault="00326346" w:rsidP="00326346">
      <w:pPr>
        <w:pStyle w:val="afc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3699BFA9" w14:textId="77777777" w:rsidR="00326346" w:rsidRPr="005B46A3" w:rsidRDefault="00326346" w:rsidP="00326346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435A98ED" w14:textId="77777777" w:rsidR="00326346" w:rsidRPr="005B46A3" w:rsidRDefault="00326346" w:rsidP="00326346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05A99079" w14:textId="77777777" w:rsidR="00326346" w:rsidRPr="005B46A3" w:rsidRDefault="00326346" w:rsidP="00326346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5518134D" w14:textId="77777777" w:rsidR="00326346" w:rsidRPr="005B46A3" w:rsidRDefault="00326346" w:rsidP="00326346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57"/>
        <w:gridCol w:w="3614"/>
      </w:tblGrid>
      <w:tr w:rsidR="00326346" w:rsidRPr="005B46A3" w14:paraId="5227091F" w14:textId="77777777" w:rsidTr="00326346">
        <w:tc>
          <w:tcPr>
            <w:tcW w:w="6345" w:type="dxa"/>
          </w:tcPr>
          <w:p w14:paraId="17A9444C" w14:textId="77777777" w:rsidR="00326346" w:rsidRDefault="00326346" w:rsidP="00326346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  <w:p w14:paraId="53ADCA7C" w14:textId="77777777" w:rsidR="00326346" w:rsidRDefault="00326346" w:rsidP="00326346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  <w:p w14:paraId="4D3DDDB3" w14:textId="77777777" w:rsidR="00326346" w:rsidRDefault="00326346" w:rsidP="00326346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  <w:p w14:paraId="596EF005" w14:textId="77777777" w:rsidR="00326346" w:rsidRDefault="00326346" w:rsidP="00326346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  <w:p w14:paraId="0FFAE169" w14:textId="77777777" w:rsidR="00326346" w:rsidRPr="005B46A3" w:rsidRDefault="00326346" w:rsidP="00326346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</w:tc>
        <w:tc>
          <w:tcPr>
            <w:tcW w:w="3843" w:type="dxa"/>
          </w:tcPr>
          <w:p w14:paraId="26A63AB5" w14:textId="77777777" w:rsidR="00326346" w:rsidRPr="005B46A3" w:rsidRDefault="00326346" w:rsidP="00326346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</w:tr>
    </w:tbl>
    <w:p w14:paraId="3E95BC29" w14:textId="77777777"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16038D4" w14:textId="77777777"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370DEE1" w14:textId="77777777"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C232A9E" w14:textId="77777777"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C26B0D0" w14:textId="77777777"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3359E4FE" w14:textId="77777777"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AB2BE6A" w14:textId="77777777"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63FAFB0" w14:textId="77777777" w:rsidR="00326346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443E234" w14:textId="77777777" w:rsidR="00326346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B49DAFB" w14:textId="77777777" w:rsidR="00326346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B628CD9" w14:textId="77777777"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EC24D7B" w14:textId="77777777"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F2329D8" w14:textId="77777777"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3092C39" w14:textId="77777777" w:rsidR="00326346" w:rsidRPr="005B46A3" w:rsidRDefault="00326346" w:rsidP="00326346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5B46A3">
        <w:rPr>
          <w:b/>
          <w:bCs/>
          <w:caps/>
        </w:rPr>
        <w:t>РАБОЧАЯ ПРОГРАММа УЧЕБНОЙ ДИСЦИПЛИНЫ</w:t>
      </w:r>
    </w:p>
    <w:p w14:paraId="61F237A2" w14:textId="77777777" w:rsidR="00326346" w:rsidRPr="005B46A3" w:rsidRDefault="00326346" w:rsidP="0032634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ОУД.09 ОБЩЕСТВОЗНАНИЕ</w:t>
      </w:r>
    </w:p>
    <w:p w14:paraId="244D3325" w14:textId="77777777" w:rsidR="006A3922" w:rsidRDefault="00326346" w:rsidP="00326346">
      <w:pPr>
        <w:pStyle w:val="aa"/>
        <w:spacing w:after="0"/>
        <w:jc w:val="center"/>
      </w:pPr>
      <w:r w:rsidRPr="00DE060D">
        <w:t>среднего профессионального образования</w:t>
      </w:r>
    </w:p>
    <w:p w14:paraId="40AFDE7E" w14:textId="77777777" w:rsidR="00326346" w:rsidRPr="00763C23" w:rsidRDefault="00326346" w:rsidP="00326346">
      <w:pPr>
        <w:pStyle w:val="aa"/>
        <w:spacing w:after="0"/>
        <w:jc w:val="center"/>
        <w:rPr>
          <w:b/>
          <w:sz w:val="22"/>
        </w:rPr>
      </w:pPr>
      <w:r w:rsidRPr="00DE060D">
        <w:t xml:space="preserve"> </w:t>
      </w:r>
      <w:r w:rsidR="006A3922">
        <w:t xml:space="preserve">программы </w:t>
      </w:r>
      <w:r w:rsidRPr="00DE060D">
        <w:t>подготовки специалистов среднего звена</w:t>
      </w:r>
      <w:r w:rsidRPr="00741D8D">
        <w:rPr>
          <w:sz w:val="18"/>
        </w:rPr>
        <w:t xml:space="preserve"> </w:t>
      </w:r>
    </w:p>
    <w:p w14:paraId="35F76FA0" w14:textId="77777777" w:rsidR="00326346" w:rsidRPr="001354F9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354F9">
        <w:rPr>
          <w:b/>
        </w:rPr>
        <w:t>43.02.13 Технология парикмахерского искусства</w:t>
      </w:r>
    </w:p>
    <w:p w14:paraId="70821D85" w14:textId="77777777"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AB373B2" w14:textId="77777777"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326346" w:rsidRPr="005B46A3" w14:paraId="77EB933C" w14:textId="77777777" w:rsidTr="00326346">
        <w:tc>
          <w:tcPr>
            <w:tcW w:w="1417" w:type="dxa"/>
          </w:tcPr>
          <w:p w14:paraId="616A6195" w14:textId="77777777" w:rsidR="00326346" w:rsidRPr="005B46A3" w:rsidRDefault="00326346" w:rsidP="00326346">
            <w:pPr>
              <w:pStyle w:val="aa"/>
              <w:spacing w:after="0"/>
              <w:jc w:val="both"/>
            </w:pPr>
          </w:p>
        </w:tc>
        <w:tc>
          <w:tcPr>
            <w:tcW w:w="7229" w:type="dxa"/>
          </w:tcPr>
          <w:p w14:paraId="492E7CE0" w14:textId="77777777" w:rsidR="00326346" w:rsidRPr="005B46A3" w:rsidRDefault="00326346" w:rsidP="00326346">
            <w:pPr>
              <w:pStyle w:val="aa"/>
              <w:spacing w:after="0"/>
              <w:rPr>
                <w:color w:val="FF0000"/>
              </w:rPr>
            </w:pPr>
            <w:r w:rsidRPr="005B46A3">
              <w:t>Квалификация: Технолог</w:t>
            </w:r>
          </w:p>
          <w:p w14:paraId="17797EDC" w14:textId="77777777" w:rsidR="00326346" w:rsidRPr="005B46A3" w:rsidRDefault="00326346" w:rsidP="00326346">
            <w:pPr>
              <w:pStyle w:val="aa"/>
              <w:spacing w:after="0"/>
            </w:pPr>
            <w:r w:rsidRPr="005B46A3">
              <w:t>Форма обучения очная</w:t>
            </w:r>
          </w:p>
          <w:p w14:paraId="2B047D76" w14:textId="77777777" w:rsidR="00326346" w:rsidRPr="005B46A3" w:rsidRDefault="00326346" w:rsidP="00326346">
            <w:r w:rsidRPr="005B46A3">
              <w:t xml:space="preserve">Срок освоения ОП СПО ППССЗ </w:t>
            </w:r>
            <w:r>
              <w:t>3</w:t>
            </w:r>
            <w:r w:rsidRPr="005B46A3">
              <w:t xml:space="preserve"> года 10 месяцев на базе основного общего образования</w:t>
            </w:r>
          </w:p>
          <w:p w14:paraId="664DF2E7" w14:textId="77777777" w:rsidR="00326346" w:rsidRPr="005B46A3" w:rsidRDefault="00326346" w:rsidP="00326346">
            <w:r w:rsidRPr="005B46A3">
              <w:t>Профиль получаемого профессионального образования социально-экономический</w:t>
            </w:r>
          </w:p>
          <w:p w14:paraId="576C7C5B" w14:textId="77777777" w:rsidR="00326346" w:rsidRPr="005B46A3" w:rsidRDefault="00326346" w:rsidP="00326346">
            <w:pPr>
              <w:pStyle w:val="aa"/>
              <w:spacing w:after="0"/>
              <w:jc w:val="both"/>
            </w:pPr>
          </w:p>
        </w:tc>
      </w:tr>
    </w:tbl>
    <w:p w14:paraId="237C5F62" w14:textId="77777777"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563EC5E" w14:textId="77777777"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56FD414" w14:textId="77777777"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E27B58A" w14:textId="77777777"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46C6AC3" w14:textId="77777777"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E48AFF4" w14:textId="77777777"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592F9CF" w14:textId="77777777"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2864FB2" w14:textId="77777777"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5AC1CCE" w14:textId="77777777"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6D9ED10" w14:textId="77777777" w:rsidR="00326346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168840A" w14:textId="77777777"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19E259C" w14:textId="77777777" w:rsidR="00326346" w:rsidRPr="005B46A3" w:rsidRDefault="00326346" w:rsidP="00326346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14:paraId="6B15B16E" w14:textId="71552030" w:rsidR="00326346" w:rsidRPr="005B46A3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 xml:space="preserve">Зима, </w:t>
      </w:r>
      <w:r w:rsidRPr="005B46A3">
        <w:rPr>
          <w:bCs/>
        </w:rPr>
        <w:t>20</w:t>
      </w:r>
      <w:r>
        <w:rPr>
          <w:bCs/>
        </w:rPr>
        <w:t>2</w:t>
      </w:r>
      <w:r w:rsidR="00E10DEF">
        <w:rPr>
          <w:bCs/>
        </w:rPr>
        <w:t>2</w:t>
      </w:r>
      <w:r w:rsidRPr="005B46A3">
        <w:rPr>
          <w:bCs/>
        </w:rPr>
        <w:t xml:space="preserve"> г.</w:t>
      </w:r>
    </w:p>
    <w:p w14:paraId="3A44A80C" w14:textId="77777777" w:rsidR="00326346" w:rsidRPr="004B28CC" w:rsidRDefault="00326346" w:rsidP="0032634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lastRenderedPageBreak/>
        <w:tab/>
      </w:r>
      <w:r w:rsidRPr="004B28CC">
        <w:t>Рабочая программа учебной дисциплины</w:t>
      </w:r>
      <w:r w:rsidRPr="004B28CC">
        <w:rPr>
          <w:caps/>
        </w:rPr>
        <w:t xml:space="preserve"> </w:t>
      </w:r>
      <w:r>
        <w:rPr>
          <w:b/>
        </w:rPr>
        <w:t xml:space="preserve">ОУД.09 ОБЩЕСТВОЗНАНИЕ </w:t>
      </w:r>
      <w:r w:rsidRPr="004B28CC">
        <w:t>разработана по специальности с</w:t>
      </w:r>
      <w:r w:rsidRPr="005B46A3">
        <w:t xml:space="preserve">реднего профессионального образования (далее – СПО) </w:t>
      </w:r>
      <w:r w:rsidRPr="001354F9">
        <w:rPr>
          <w:b/>
        </w:rPr>
        <w:t>43.02.13 Технология парикмахерского искусства</w:t>
      </w:r>
      <w:r>
        <w:rPr>
          <w:b/>
        </w:rPr>
        <w:t xml:space="preserve">, </w:t>
      </w:r>
      <w:r w:rsidRPr="004B28CC">
        <w:t xml:space="preserve"> на основе примерной рабочей программы </w:t>
      </w:r>
      <w:r w:rsidRPr="004B28CC">
        <w:rPr>
          <w:spacing w:val="-60"/>
        </w:rPr>
        <w:t xml:space="preserve"> </w:t>
      </w:r>
      <w:r w:rsidRPr="004B28CC">
        <w:t>Федерально</w:t>
      </w:r>
      <w:r>
        <w:t>го</w:t>
      </w:r>
      <w:r w:rsidRPr="004B28CC">
        <w:t xml:space="preserve">  учебно-методическое  объединение  в  системе  среднего</w:t>
      </w:r>
      <w:r w:rsidRPr="004B28CC">
        <w:rPr>
          <w:spacing w:val="9"/>
        </w:rPr>
        <w:t xml:space="preserve"> </w:t>
      </w:r>
      <w:r>
        <w:t>профессионального</w:t>
      </w:r>
      <w:r w:rsidRPr="004B28CC">
        <w:t xml:space="preserve">  образования   по   укрупненной   группе   профессий, </w:t>
      </w:r>
      <w:r w:rsidRPr="004B28CC">
        <w:rPr>
          <w:spacing w:val="47"/>
        </w:rPr>
        <w:t xml:space="preserve"> </w:t>
      </w:r>
      <w:r w:rsidRPr="004B28CC">
        <w:t>специальностей</w:t>
      </w:r>
      <w:r>
        <w:t xml:space="preserve"> </w:t>
      </w:r>
      <w:r w:rsidRPr="00CB21FF">
        <w:rPr>
          <w:b/>
        </w:rPr>
        <w:t>43.00.00 Сервис и туризм</w:t>
      </w:r>
      <w:r>
        <w:rPr>
          <w:b/>
        </w:rPr>
        <w:t xml:space="preserve">, </w:t>
      </w:r>
      <w:r w:rsidRPr="00CB21FF">
        <w:t xml:space="preserve">советом </w:t>
      </w:r>
      <w:r w:rsidRPr="004B28CC">
        <w:t>по профессиональным квалификациям индустрии красоты</w:t>
      </w:r>
      <w:r w:rsidRPr="00CB21FF">
        <w:t xml:space="preserve"> </w:t>
      </w:r>
      <w:r w:rsidRPr="004B28CC">
        <w:t>НП «Гильдия профессионалов туризма и сервиса»</w:t>
      </w:r>
      <w:r w:rsidRPr="00CB21FF">
        <w:t xml:space="preserve"> </w:t>
      </w:r>
      <w:r w:rsidRPr="004B28CC">
        <w:t>ГБПОУ Колледж малого бизнеса № 48</w:t>
      </w:r>
      <w:r>
        <w:t>, 2017 г.</w:t>
      </w:r>
    </w:p>
    <w:p w14:paraId="76EF9B2A" w14:textId="77777777" w:rsidR="00326346" w:rsidRPr="004B28CC" w:rsidRDefault="00326346" w:rsidP="00326346">
      <w:pPr>
        <w:spacing w:before="42"/>
        <w:ind w:firstLine="709"/>
        <w:jc w:val="both"/>
      </w:pPr>
      <w:r w:rsidRPr="004B28CC">
        <w:rPr>
          <w:spacing w:val="-60"/>
        </w:rPr>
        <w:t xml:space="preserve"> </w:t>
      </w:r>
    </w:p>
    <w:p w14:paraId="61208D0C" w14:textId="77777777" w:rsidR="00326346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14:paraId="38CFE9B0" w14:textId="77777777" w:rsidR="00326346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14:paraId="1B44E719" w14:textId="77777777" w:rsidR="00326346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14:paraId="3D625B9C" w14:textId="77777777" w:rsidR="00326346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14:paraId="01614BFD" w14:textId="77777777" w:rsidR="00326346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14:paraId="0CACD3FF" w14:textId="77777777" w:rsidR="00326346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14:paraId="5D4DA21F" w14:textId="77777777" w:rsidR="00326346" w:rsidRPr="005B46A3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8"/>
        <w:jc w:val="both"/>
        <w:rPr>
          <w:i/>
        </w:rPr>
      </w:pPr>
    </w:p>
    <w:p w14:paraId="0651655B" w14:textId="77777777" w:rsidR="00326346" w:rsidRPr="00077C58" w:rsidRDefault="00326346" w:rsidP="00326346">
      <w:pPr>
        <w:pStyle w:val="Default"/>
        <w:ind w:firstLine="567"/>
        <w:jc w:val="both"/>
        <w:rPr>
          <w:highlight w:val="yellow"/>
        </w:rPr>
      </w:pPr>
    </w:p>
    <w:p w14:paraId="7BAA0702" w14:textId="77777777" w:rsidR="00326346" w:rsidRPr="00426A02" w:rsidRDefault="00326346" w:rsidP="00326346">
      <w:pPr>
        <w:widowControl w:val="0"/>
        <w:tabs>
          <w:tab w:val="left" w:pos="375"/>
          <w:tab w:val="center" w:pos="4677"/>
        </w:tabs>
      </w:pPr>
    </w:p>
    <w:p w14:paraId="44DBC559" w14:textId="77777777" w:rsidR="00326346" w:rsidRPr="00426A02" w:rsidRDefault="00326346" w:rsidP="00326346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426A02">
        <w:rPr>
          <w:b/>
        </w:rPr>
        <w:t>Разработчик:</w:t>
      </w:r>
    </w:p>
    <w:p w14:paraId="3E2EB748" w14:textId="77777777" w:rsidR="00326346" w:rsidRPr="00CE57B2" w:rsidRDefault="00326346" w:rsidP="00326346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bCs/>
          <w:caps/>
        </w:rPr>
      </w:pPr>
      <w:r>
        <w:t>Гороховцева Наталья Евгеньевна,</w:t>
      </w:r>
      <w:r w:rsidRPr="003C4A58">
        <w:t xml:space="preserve"> преподаватель </w:t>
      </w:r>
      <w:r>
        <w:t>права</w:t>
      </w:r>
      <w:r w:rsidRPr="003C4A58">
        <w:t xml:space="preserve"> и обществознания </w:t>
      </w:r>
      <w:r>
        <w:rPr>
          <w:bCs/>
        </w:rPr>
        <w:t>ГБОУ ИО «Зиминский железнодорожный техникум»</w:t>
      </w:r>
    </w:p>
    <w:p w14:paraId="213A17BB" w14:textId="77777777" w:rsidR="00326346" w:rsidRPr="005B46A3" w:rsidRDefault="00326346" w:rsidP="00326346">
      <w:pPr>
        <w:jc w:val="center"/>
        <w:rPr>
          <w:bCs/>
        </w:rPr>
      </w:pPr>
    </w:p>
    <w:p w14:paraId="4CAD1ADA" w14:textId="77777777" w:rsidR="00326346" w:rsidRPr="005B46A3" w:rsidRDefault="00326346" w:rsidP="00326346">
      <w:pPr>
        <w:jc w:val="both"/>
      </w:pPr>
    </w:p>
    <w:p w14:paraId="27EC06B2" w14:textId="77777777" w:rsidR="00326346" w:rsidRPr="005B46A3" w:rsidRDefault="00326346" w:rsidP="00326346">
      <w:pPr>
        <w:jc w:val="both"/>
      </w:pPr>
    </w:p>
    <w:p w14:paraId="24C9AAEA" w14:textId="77777777" w:rsidR="00326346" w:rsidRPr="005B46A3" w:rsidRDefault="00326346" w:rsidP="00326346">
      <w:pPr>
        <w:jc w:val="both"/>
      </w:pPr>
    </w:p>
    <w:p w14:paraId="67AE9B16" w14:textId="77777777" w:rsidR="00326346" w:rsidRPr="005B46A3" w:rsidRDefault="00326346" w:rsidP="00326346">
      <w:pPr>
        <w:jc w:val="both"/>
      </w:pPr>
    </w:p>
    <w:p w14:paraId="30809128" w14:textId="77777777" w:rsidR="00326346" w:rsidRPr="005B46A3" w:rsidRDefault="00326346" w:rsidP="00326346">
      <w:pPr>
        <w:jc w:val="both"/>
      </w:pPr>
    </w:p>
    <w:p w14:paraId="4F4D702A" w14:textId="77777777" w:rsidR="00326346" w:rsidRPr="005B46A3" w:rsidRDefault="00326346" w:rsidP="00326346">
      <w:pPr>
        <w:jc w:val="both"/>
      </w:pPr>
    </w:p>
    <w:p w14:paraId="68D4E3C8" w14:textId="77777777" w:rsidR="00326346" w:rsidRPr="005B46A3" w:rsidRDefault="00326346" w:rsidP="00326346">
      <w:pPr>
        <w:jc w:val="both"/>
      </w:pPr>
    </w:p>
    <w:p w14:paraId="4A335868" w14:textId="77777777" w:rsidR="00326346" w:rsidRPr="005B46A3" w:rsidRDefault="00326346" w:rsidP="00326346">
      <w:pPr>
        <w:jc w:val="both"/>
      </w:pPr>
    </w:p>
    <w:p w14:paraId="2ED36513" w14:textId="77777777" w:rsidR="00326346" w:rsidRPr="005B46A3" w:rsidRDefault="00326346" w:rsidP="00326346">
      <w:pPr>
        <w:jc w:val="both"/>
      </w:pPr>
    </w:p>
    <w:p w14:paraId="7ED954D4" w14:textId="77777777" w:rsidR="00326346" w:rsidRPr="005B46A3" w:rsidRDefault="00326346" w:rsidP="00326346">
      <w:pPr>
        <w:jc w:val="both"/>
      </w:pPr>
    </w:p>
    <w:p w14:paraId="72983B6E" w14:textId="77777777" w:rsidR="00326346" w:rsidRPr="005B46A3" w:rsidRDefault="00326346" w:rsidP="00326346">
      <w:pPr>
        <w:jc w:val="both"/>
      </w:pPr>
    </w:p>
    <w:p w14:paraId="552CD2E3" w14:textId="77777777" w:rsidR="00326346" w:rsidRPr="009E3A87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3A325E8" w14:textId="77777777" w:rsidR="00326346" w:rsidRPr="009E3A87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4F20E26" w14:textId="77777777" w:rsidR="00326346" w:rsidRPr="009E3A87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5158B9E" w14:textId="77777777" w:rsidR="00326346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699EEA3" w14:textId="77777777" w:rsidR="00326346" w:rsidRPr="005B46A3" w:rsidRDefault="00326346" w:rsidP="00326346">
      <w:pPr>
        <w:jc w:val="both"/>
      </w:pPr>
    </w:p>
    <w:p w14:paraId="1A64AC92" w14:textId="77777777" w:rsidR="00326346" w:rsidRPr="005B46A3" w:rsidRDefault="00326346" w:rsidP="00326346">
      <w:pPr>
        <w:jc w:val="both"/>
      </w:pPr>
    </w:p>
    <w:p w14:paraId="233D3036" w14:textId="77777777" w:rsidR="00326346" w:rsidRPr="005B46A3" w:rsidRDefault="00326346" w:rsidP="00326346">
      <w:pPr>
        <w:jc w:val="both"/>
      </w:pPr>
    </w:p>
    <w:p w14:paraId="7D6F52EB" w14:textId="77777777" w:rsidR="00326346" w:rsidRPr="005B46A3" w:rsidRDefault="00326346" w:rsidP="00326346">
      <w:pPr>
        <w:jc w:val="both"/>
      </w:pPr>
    </w:p>
    <w:p w14:paraId="32CCF044" w14:textId="77777777" w:rsidR="00326346" w:rsidRPr="005B46A3" w:rsidRDefault="00326346" w:rsidP="00326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14:paraId="7B2A33F2" w14:textId="77777777" w:rsidR="00326346" w:rsidRPr="005D4CA1" w:rsidRDefault="00326346" w:rsidP="00326346">
      <w:r w:rsidRPr="005D4CA1">
        <w:t>СОГЛАСОВАНО</w:t>
      </w:r>
    </w:p>
    <w:p w14:paraId="1D17C38D" w14:textId="77777777" w:rsidR="00326346" w:rsidRPr="005D4CA1" w:rsidRDefault="00326346" w:rsidP="00326346">
      <w:r w:rsidRPr="005D4CA1">
        <w:t xml:space="preserve">Руководитель МК преподавателей </w:t>
      </w:r>
      <w:r>
        <w:t>общеобразовательных дисциплин</w:t>
      </w:r>
    </w:p>
    <w:p w14:paraId="33B5BCC8" w14:textId="77777777" w:rsidR="00326346" w:rsidRPr="005D4CA1" w:rsidRDefault="00326346" w:rsidP="00326346">
      <w:r w:rsidRPr="00C76F1B">
        <w:t>_________________________________________(</w:t>
      </w:r>
      <w:r>
        <w:t>Сивухина Т.С.)</w:t>
      </w:r>
    </w:p>
    <w:p w14:paraId="5E182636" w14:textId="2473DB1F" w:rsidR="00326346" w:rsidRPr="005D4CA1" w:rsidRDefault="00326346" w:rsidP="00326346">
      <w:r w:rsidRPr="005D4CA1">
        <w:t>Протокол №____от «____»___________20</w:t>
      </w:r>
      <w:r w:rsidR="00E10DEF">
        <w:t>22</w:t>
      </w:r>
      <w:bookmarkStart w:id="0" w:name="_GoBack"/>
      <w:bookmarkEnd w:id="0"/>
      <w:r w:rsidRPr="005D4CA1">
        <w:t>___г.</w:t>
      </w:r>
    </w:p>
    <w:p w14:paraId="5F7ED27D" w14:textId="77777777" w:rsidR="00326346" w:rsidRPr="005D4CA1" w:rsidRDefault="00326346" w:rsidP="00326346">
      <w:pPr>
        <w:rPr>
          <w:iCs/>
        </w:rPr>
      </w:pPr>
    </w:p>
    <w:p w14:paraId="1F5DDC54" w14:textId="77777777" w:rsidR="00326346" w:rsidRDefault="00326346" w:rsidP="00326346"/>
    <w:p w14:paraId="6EDA50F7" w14:textId="77777777" w:rsidR="009E0716" w:rsidRPr="002A51F0" w:rsidRDefault="009E0716" w:rsidP="009E07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2A51F0">
        <w:rPr>
          <w:b/>
          <w:sz w:val="28"/>
          <w:szCs w:val="28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E0716" w:rsidRPr="009F15C7" w14:paraId="064F424D" w14:textId="77777777" w:rsidTr="00024040">
        <w:tc>
          <w:tcPr>
            <w:tcW w:w="7668" w:type="dxa"/>
            <w:shd w:val="clear" w:color="auto" w:fill="auto"/>
          </w:tcPr>
          <w:p w14:paraId="4860F463" w14:textId="77777777" w:rsidR="009E0716" w:rsidRPr="009F15C7" w:rsidRDefault="009E0716" w:rsidP="00D62A55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4A8C6017" w14:textId="77777777" w:rsidR="009E0716" w:rsidRPr="009F15C7" w:rsidRDefault="009E0716" w:rsidP="00D62A55">
            <w:pPr>
              <w:jc w:val="center"/>
            </w:pPr>
            <w:r w:rsidRPr="009F15C7">
              <w:t>стр.</w:t>
            </w:r>
          </w:p>
        </w:tc>
      </w:tr>
      <w:tr w:rsidR="009E0716" w:rsidRPr="009F15C7" w14:paraId="1457AF60" w14:textId="77777777" w:rsidTr="00024040">
        <w:tc>
          <w:tcPr>
            <w:tcW w:w="7668" w:type="dxa"/>
            <w:shd w:val="clear" w:color="auto" w:fill="auto"/>
          </w:tcPr>
          <w:p w14:paraId="29AF45B0" w14:textId="77777777" w:rsidR="009E0716" w:rsidRPr="009F15C7" w:rsidRDefault="009E0716" w:rsidP="00D62A55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F15C7">
              <w:rPr>
                <w:b/>
                <w:caps/>
              </w:rPr>
              <w:t xml:space="preserve">ПАСПОРТ </w:t>
            </w:r>
            <w:r>
              <w:rPr>
                <w:b/>
                <w:caps/>
              </w:rPr>
              <w:t xml:space="preserve">рабочей </w:t>
            </w:r>
            <w:r w:rsidRPr="009F15C7">
              <w:rPr>
                <w:b/>
                <w:caps/>
              </w:rPr>
              <w:t>ПРОГРАММЫ УЧЕБНОЙ ДИСЦИПЛИНЫ</w:t>
            </w:r>
          </w:p>
          <w:p w14:paraId="44112FE1" w14:textId="77777777" w:rsidR="009E0716" w:rsidRPr="009F15C7" w:rsidRDefault="009E0716" w:rsidP="00D62A55"/>
        </w:tc>
        <w:tc>
          <w:tcPr>
            <w:tcW w:w="1903" w:type="dxa"/>
            <w:shd w:val="clear" w:color="auto" w:fill="auto"/>
          </w:tcPr>
          <w:p w14:paraId="62669464" w14:textId="77777777" w:rsidR="009E0716" w:rsidRPr="0073536B" w:rsidRDefault="009E0716" w:rsidP="00D62A55">
            <w:pPr>
              <w:jc w:val="center"/>
              <w:rPr>
                <w:b/>
              </w:rPr>
            </w:pPr>
            <w:r w:rsidRPr="0073536B">
              <w:rPr>
                <w:b/>
              </w:rPr>
              <w:t>4</w:t>
            </w:r>
          </w:p>
        </w:tc>
      </w:tr>
      <w:tr w:rsidR="009E0716" w:rsidRPr="009F15C7" w14:paraId="318EA53C" w14:textId="77777777" w:rsidTr="00024040">
        <w:tc>
          <w:tcPr>
            <w:tcW w:w="7668" w:type="dxa"/>
            <w:shd w:val="clear" w:color="auto" w:fill="auto"/>
          </w:tcPr>
          <w:p w14:paraId="02EFB0B3" w14:textId="77777777" w:rsidR="009E0716" w:rsidRPr="009F15C7" w:rsidRDefault="009E0716" w:rsidP="00D62A55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</w:t>
            </w:r>
            <w:r w:rsidRPr="009F15C7">
              <w:rPr>
                <w:b/>
                <w:caps/>
              </w:rPr>
              <w:t xml:space="preserve"> содержание УЧЕБНОЙ ДИСЦИПЛИНЫ</w:t>
            </w:r>
          </w:p>
          <w:p w14:paraId="405A66B2" w14:textId="77777777" w:rsidR="009E0716" w:rsidRPr="009F15C7" w:rsidRDefault="009E0716" w:rsidP="00D62A5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67227FD3" w14:textId="77777777" w:rsidR="009E0716" w:rsidRPr="0073536B" w:rsidRDefault="0073536B" w:rsidP="00D62A55">
            <w:pPr>
              <w:jc w:val="center"/>
              <w:rPr>
                <w:b/>
              </w:rPr>
            </w:pPr>
            <w:r w:rsidRPr="0073536B">
              <w:rPr>
                <w:b/>
              </w:rPr>
              <w:t>7</w:t>
            </w:r>
          </w:p>
        </w:tc>
      </w:tr>
      <w:tr w:rsidR="009E0716" w:rsidRPr="009F15C7" w14:paraId="52BE5089" w14:textId="77777777" w:rsidTr="00024040">
        <w:trPr>
          <w:trHeight w:val="670"/>
        </w:trPr>
        <w:tc>
          <w:tcPr>
            <w:tcW w:w="7668" w:type="dxa"/>
            <w:shd w:val="clear" w:color="auto" w:fill="auto"/>
          </w:tcPr>
          <w:p w14:paraId="4865B1A2" w14:textId="77777777" w:rsidR="009E0716" w:rsidRPr="009F15C7" w:rsidRDefault="009E0716" w:rsidP="00D62A55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условия реализации </w:t>
            </w:r>
            <w:r w:rsidRPr="009F15C7">
              <w:rPr>
                <w:b/>
                <w:caps/>
              </w:rPr>
              <w:t>программы учебной дисциплины</w:t>
            </w:r>
          </w:p>
          <w:p w14:paraId="005C6E98" w14:textId="77777777" w:rsidR="009E0716" w:rsidRPr="009F15C7" w:rsidRDefault="009E0716" w:rsidP="00D62A55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750B6F6B" w14:textId="77777777" w:rsidR="009E0716" w:rsidRPr="0073536B" w:rsidRDefault="0073536B" w:rsidP="00D62A55">
            <w:pPr>
              <w:jc w:val="center"/>
              <w:rPr>
                <w:b/>
              </w:rPr>
            </w:pPr>
            <w:r w:rsidRPr="0073536B">
              <w:rPr>
                <w:b/>
              </w:rPr>
              <w:t>11</w:t>
            </w:r>
          </w:p>
        </w:tc>
      </w:tr>
      <w:tr w:rsidR="009E0716" w:rsidRPr="009F15C7" w14:paraId="18700785" w14:textId="77777777" w:rsidTr="00024040">
        <w:tc>
          <w:tcPr>
            <w:tcW w:w="7668" w:type="dxa"/>
            <w:shd w:val="clear" w:color="auto" w:fill="auto"/>
          </w:tcPr>
          <w:p w14:paraId="6A2478F3" w14:textId="77777777" w:rsidR="009E0716" w:rsidRPr="009F15C7" w:rsidRDefault="009E0716" w:rsidP="00D62A55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F15C7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1440F2AC" w14:textId="77777777" w:rsidR="009E0716" w:rsidRPr="009F15C7" w:rsidRDefault="009E0716" w:rsidP="00D62A5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AAA75A5" w14:textId="77777777" w:rsidR="009E0716" w:rsidRPr="0073536B" w:rsidRDefault="0073536B" w:rsidP="00D62A55">
            <w:pPr>
              <w:jc w:val="center"/>
              <w:rPr>
                <w:b/>
              </w:rPr>
            </w:pPr>
            <w:r w:rsidRPr="0073536B">
              <w:rPr>
                <w:b/>
              </w:rPr>
              <w:t>13</w:t>
            </w:r>
          </w:p>
        </w:tc>
      </w:tr>
    </w:tbl>
    <w:p w14:paraId="1CDD4539" w14:textId="77777777" w:rsidR="009E0716" w:rsidRPr="002A51F0" w:rsidRDefault="009E0716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6FB54F41" w14:textId="77777777" w:rsidR="009E0716" w:rsidRPr="002A51F0" w:rsidRDefault="009E0716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14:paraId="19AE6F9F" w14:textId="77777777" w:rsidR="009E0716" w:rsidRPr="009F15C7" w:rsidRDefault="009E0716" w:rsidP="009E07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A51F0">
        <w:rPr>
          <w:b/>
          <w:caps/>
          <w:sz w:val="28"/>
          <w:szCs w:val="28"/>
          <w:u w:val="single"/>
        </w:rPr>
        <w:br w:type="page"/>
      </w:r>
      <w:r w:rsidRPr="002A51F0">
        <w:rPr>
          <w:b/>
          <w:caps/>
          <w:sz w:val="28"/>
          <w:szCs w:val="28"/>
        </w:rPr>
        <w:lastRenderedPageBreak/>
        <w:t xml:space="preserve">1. </w:t>
      </w:r>
      <w:r w:rsidRPr="009F15C7">
        <w:rPr>
          <w:b/>
          <w:caps/>
        </w:rPr>
        <w:t xml:space="preserve">паспорт </w:t>
      </w:r>
      <w:r>
        <w:rPr>
          <w:b/>
          <w:caps/>
        </w:rPr>
        <w:t xml:space="preserve">рабочей </w:t>
      </w:r>
      <w:r w:rsidRPr="009F15C7">
        <w:rPr>
          <w:b/>
          <w:caps/>
        </w:rPr>
        <w:t>ПРОГРАММЫ УЧЕБНОЙ ДИСЦИПЛИНЫ</w:t>
      </w:r>
    </w:p>
    <w:p w14:paraId="53FCD5BE" w14:textId="77777777" w:rsidR="00326346" w:rsidRPr="005B46A3" w:rsidRDefault="00326346" w:rsidP="0032634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ОУД.09 ОБЩЕСТВОЗНАНИЕ</w:t>
      </w:r>
    </w:p>
    <w:p w14:paraId="25A0AF98" w14:textId="77777777" w:rsidR="00326346" w:rsidRDefault="00E47161" w:rsidP="00326346">
      <w:pPr>
        <w:jc w:val="center"/>
      </w:pPr>
      <w:r>
        <w:tab/>
      </w:r>
      <w:r w:rsidR="00365421" w:rsidRPr="00365421">
        <w:t>среднего профессионального образования</w:t>
      </w:r>
      <w:r w:rsidR="00326346">
        <w:t xml:space="preserve"> </w:t>
      </w:r>
    </w:p>
    <w:p w14:paraId="207D1E55" w14:textId="77777777" w:rsidR="006A3922" w:rsidRDefault="006A3922" w:rsidP="00326346">
      <w:pPr>
        <w:jc w:val="center"/>
        <w:rPr>
          <w:sz w:val="18"/>
        </w:rPr>
      </w:pPr>
      <w:r>
        <w:t xml:space="preserve">программы </w:t>
      </w:r>
      <w:r w:rsidRPr="00DE060D">
        <w:t>подготовки специалистов среднего звена</w:t>
      </w:r>
      <w:r w:rsidRPr="00741D8D">
        <w:rPr>
          <w:sz w:val="18"/>
        </w:rPr>
        <w:t xml:space="preserve"> </w:t>
      </w:r>
    </w:p>
    <w:p w14:paraId="7B015A9F" w14:textId="77777777" w:rsidR="00326346" w:rsidRPr="001354F9" w:rsidRDefault="00326346" w:rsidP="0032634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1354F9">
        <w:rPr>
          <w:b/>
        </w:rPr>
        <w:t>43.02.13 Технология парикмахерского искусства</w:t>
      </w:r>
    </w:p>
    <w:p w14:paraId="7DFE8B5B" w14:textId="77777777" w:rsidR="00326346" w:rsidRPr="005B46A3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5B46A3">
        <w:rPr>
          <w:b/>
        </w:rPr>
        <w:t>1.1. Область применения программы</w:t>
      </w:r>
    </w:p>
    <w:p w14:paraId="29351D2B" w14:textId="77777777" w:rsidR="00326346" w:rsidRPr="005B46A3" w:rsidRDefault="00326346" w:rsidP="0032634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>
        <w:t xml:space="preserve"> </w:t>
      </w:r>
      <w:r w:rsidRPr="005B46A3">
        <w:t xml:space="preserve">Рабочая программа учебной дисциплины является частью основной профессиональной образовательной программы среднего профессионального образования подготовки </w:t>
      </w:r>
      <w:r>
        <w:t>специалистов среднего звена</w:t>
      </w:r>
      <w:r w:rsidRPr="005B46A3">
        <w:t xml:space="preserve"> в соответствии с ФГОС </w:t>
      </w:r>
      <w:r>
        <w:t xml:space="preserve">и примерной рабочей программой </w:t>
      </w:r>
      <w:r w:rsidRPr="005B46A3">
        <w:t xml:space="preserve">по специальности </w:t>
      </w:r>
      <w:r w:rsidRPr="001354F9">
        <w:rPr>
          <w:b/>
        </w:rPr>
        <w:t>43.02.13 Технология парикмахерского искусства</w:t>
      </w:r>
      <w:r>
        <w:rPr>
          <w:b/>
        </w:rPr>
        <w:t xml:space="preserve">, </w:t>
      </w:r>
      <w:r w:rsidRPr="005B46A3">
        <w:t xml:space="preserve">входящей в укрупненную группу специальностей  </w:t>
      </w:r>
      <w:r w:rsidRPr="005B46A3">
        <w:rPr>
          <w:b/>
        </w:rPr>
        <w:t>43.00.00 СЕРВИС И ТУРИЗМ.</w:t>
      </w:r>
    </w:p>
    <w:p w14:paraId="75ACBEE1" w14:textId="77777777" w:rsidR="00326346" w:rsidRPr="005B46A3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567"/>
        <w:jc w:val="both"/>
        <w:rPr>
          <w:i/>
        </w:rPr>
      </w:pPr>
      <w:r w:rsidRPr="005B46A3">
        <w:t>Рабочая программа учебной дисциплины может быть использована в учреждениях, реализующих программу среднего полного (общего) образования, при подготовки специалистов среднего звена.</w:t>
      </w:r>
    </w:p>
    <w:p w14:paraId="7F23A9C8" w14:textId="77777777" w:rsidR="009E0716" w:rsidRPr="009F15C7" w:rsidRDefault="009E071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9F15C7">
        <w:rPr>
          <w:b/>
        </w:rPr>
        <w:t>1.2. Место дисциплины в структуре основной профессиональной образовательной программы:</w:t>
      </w:r>
      <w:r w:rsidRPr="009F15C7">
        <w:t xml:space="preserve"> дисциплина входит в </w:t>
      </w:r>
      <w:r w:rsidRPr="00D84C4E">
        <w:t>общеобразовательный</w:t>
      </w:r>
      <w:r w:rsidRPr="009F15C7">
        <w:t xml:space="preserve"> цикл.</w:t>
      </w:r>
    </w:p>
    <w:p w14:paraId="16355B2A" w14:textId="77777777" w:rsidR="009E0716" w:rsidRDefault="009E071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024040">
        <w:rPr>
          <w:b/>
        </w:rPr>
        <w:t>1.3. Цели</w:t>
      </w:r>
      <w:r w:rsidR="00352289">
        <w:rPr>
          <w:b/>
        </w:rPr>
        <w:t xml:space="preserve"> и задачи </w:t>
      </w:r>
      <w:r w:rsidRPr="00024040">
        <w:rPr>
          <w:b/>
        </w:rPr>
        <w:t xml:space="preserve"> дисциплины – требования к результатам освоения дисциплины:</w:t>
      </w:r>
    </w:p>
    <w:p w14:paraId="17F71754" w14:textId="77777777" w:rsidR="00352289" w:rsidRPr="00352289" w:rsidRDefault="00352289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Содержание программы уче</w:t>
      </w:r>
      <w:r w:rsidR="00365421">
        <w:t>бной дисциплины ОУД.11</w:t>
      </w:r>
      <w:r w:rsidR="00DA3E19">
        <w:t xml:space="preserve"> Обществознание</w:t>
      </w:r>
      <w:r>
        <w:t xml:space="preserve"> </w:t>
      </w:r>
      <w:r w:rsidR="00692110">
        <w:t>направлено</w:t>
      </w:r>
      <w:r>
        <w:t xml:space="preserve"> на достижение следующих целей:</w:t>
      </w:r>
    </w:p>
    <w:p w14:paraId="7D46A669" w14:textId="77777777" w:rsidR="00024040" w:rsidRDefault="00024040" w:rsidP="00326346">
      <w:pPr>
        <w:pStyle w:val="Default"/>
        <w:numPr>
          <w:ilvl w:val="0"/>
          <w:numId w:val="27"/>
        </w:numPr>
        <w:ind w:left="567" w:hanging="425"/>
        <w:jc w:val="both"/>
        <w:rPr>
          <w:szCs w:val="28"/>
        </w:rPr>
      </w:pPr>
      <w:r>
        <w:rPr>
          <w:szCs w:val="28"/>
        </w:rPr>
        <w:t>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</w:t>
      </w:r>
    </w:p>
    <w:p w14:paraId="1A6B137E" w14:textId="77777777" w:rsidR="009E0716" w:rsidRDefault="00024040" w:rsidP="00326346">
      <w:pPr>
        <w:pStyle w:val="Default"/>
        <w:numPr>
          <w:ilvl w:val="0"/>
          <w:numId w:val="27"/>
        </w:numPr>
        <w:ind w:left="567"/>
        <w:jc w:val="both"/>
        <w:rPr>
          <w:szCs w:val="28"/>
        </w:rPr>
      </w:pPr>
      <w:r>
        <w:rPr>
          <w:szCs w:val="28"/>
        </w:rPr>
        <w:t xml:space="preserve">Развитие  </w:t>
      </w:r>
      <w:r w:rsidR="00450545">
        <w:rPr>
          <w:szCs w:val="28"/>
        </w:rPr>
        <w:t>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14:paraId="18D77A4E" w14:textId="77777777" w:rsidR="00450545" w:rsidRDefault="00450545" w:rsidP="00326346">
      <w:pPr>
        <w:pStyle w:val="Default"/>
        <w:numPr>
          <w:ilvl w:val="0"/>
          <w:numId w:val="27"/>
        </w:numPr>
        <w:ind w:left="567"/>
        <w:jc w:val="both"/>
        <w:rPr>
          <w:szCs w:val="28"/>
        </w:rPr>
      </w:pPr>
      <w:r>
        <w:rPr>
          <w:szCs w:val="28"/>
        </w:rPr>
        <w:t>Углубление интереса к изучению социально-экономических и политико-правовых дисциплин;</w:t>
      </w:r>
    </w:p>
    <w:p w14:paraId="1D7BB849" w14:textId="77777777" w:rsidR="00450545" w:rsidRDefault="00450545" w:rsidP="00326346">
      <w:pPr>
        <w:pStyle w:val="Default"/>
        <w:numPr>
          <w:ilvl w:val="0"/>
          <w:numId w:val="27"/>
        </w:numPr>
        <w:ind w:left="567"/>
        <w:jc w:val="both"/>
        <w:rPr>
          <w:szCs w:val="28"/>
        </w:rPr>
      </w:pPr>
      <w:r>
        <w:rPr>
          <w:szCs w:val="28"/>
        </w:rPr>
        <w:t>Умение получать информацию из различных источников, анализировать, систематизировать её, делать выводы и прогнозы;</w:t>
      </w:r>
    </w:p>
    <w:p w14:paraId="2E5999F8" w14:textId="77777777" w:rsidR="00450545" w:rsidRDefault="00450545" w:rsidP="00326346">
      <w:pPr>
        <w:pStyle w:val="Default"/>
        <w:numPr>
          <w:ilvl w:val="0"/>
          <w:numId w:val="27"/>
        </w:numPr>
        <w:ind w:left="567"/>
        <w:jc w:val="both"/>
        <w:rPr>
          <w:szCs w:val="28"/>
        </w:rPr>
      </w:pPr>
      <w:r>
        <w:rPr>
          <w:szCs w:val="28"/>
        </w:rPr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14:paraId="3E748394" w14:textId="77777777" w:rsidR="00450545" w:rsidRDefault="00450545" w:rsidP="00326346">
      <w:pPr>
        <w:pStyle w:val="Default"/>
        <w:numPr>
          <w:ilvl w:val="0"/>
          <w:numId w:val="27"/>
        </w:numPr>
        <w:ind w:left="567"/>
        <w:jc w:val="both"/>
        <w:rPr>
          <w:szCs w:val="28"/>
        </w:rPr>
      </w:pPr>
      <w:r>
        <w:rPr>
          <w:szCs w:val="28"/>
        </w:rPr>
        <w:t>Формирование мотивации к общественно-полезной деятельности, повышение стремления к самовоспитанию, самореализации, самоконтролю;</w:t>
      </w:r>
    </w:p>
    <w:p w14:paraId="16E89F5B" w14:textId="77777777" w:rsidR="00450545" w:rsidRDefault="00450545" w:rsidP="00326346">
      <w:pPr>
        <w:pStyle w:val="Default"/>
        <w:numPr>
          <w:ilvl w:val="0"/>
          <w:numId w:val="27"/>
        </w:numPr>
        <w:ind w:left="567"/>
        <w:jc w:val="both"/>
        <w:rPr>
          <w:szCs w:val="28"/>
        </w:rPr>
      </w:pPr>
      <w:r>
        <w:rPr>
          <w:szCs w:val="28"/>
        </w:rPr>
        <w:t>Применение полученных знаний и умений в практической деятельности в различных сферах общественной жизни.</w:t>
      </w:r>
    </w:p>
    <w:p w14:paraId="753630AF" w14:textId="77777777" w:rsidR="009E0716" w:rsidRPr="00E31595" w:rsidRDefault="009E071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i/>
          <w:iCs/>
          <w:szCs w:val="28"/>
        </w:rPr>
      </w:pPr>
      <w:r w:rsidRPr="00E31595">
        <w:rPr>
          <w:szCs w:val="28"/>
        </w:rPr>
        <w:t>Освоение содерж</w:t>
      </w:r>
      <w:r w:rsidR="00326346">
        <w:rPr>
          <w:szCs w:val="28"/>
        </w:rPr>
        <w:t>ания учебной дисциплины ОУД.09</w:t>
      </w:r>
      <w:r w:rsidR="00DA3E19">
        <w:rPr>
          <w:szCs w:val="28"/>
        </w:rPr>
        <w:t xml:space="preserve"> </w:t>
      </w:r>
      <w:r w:rsidR="00450545">
        <w:rPr>
          <w:szCs w:val="28"/>
        </w:rPr>
        <w:t>Обществознание</w:t>
      </w:r>
      <w:r w:rsidRPr="00E31595">
        <w:rPr>
          <w:szCs w:val="28"/>
        </w:rPr>
        <w:t xml:space="preserve"> обеспечивает достижение студентами следующих </w:t>
      </w:r>
      <w:r w:rsidRPr="00E31595">
        <w:rPr>
          <w:b/>
          <w:bCs/>
          <w:i/>
          <w:iCs/>
          <w:szCs w:val="28"/>
        </w:rPr>
        <w:t>результатов:</w:t>
      </w:r>
    </w:p>
    <w:p w14:paraId="3AF6A67B" w14:textId="77777777" w:rsidR="009E0716" w:rsidRDefault="009E0716" w:rsidP="00326346">
      <w:pPr>
        <w:pStyle w:val="Default"/>
        <w:ind w:firstLine="567"/>
        <w:rPr>
          <w:b/>
          <w:bCs/>
          <w:i/>
          <w:iCs/>
          <w:szCs w:val="28"/>
        </w:rPr>
      </w:pPr>
      <w:r w:rsidRPr="00E31595">
        <w:rPr>
          <w:b/>
          <w:bCs/>
          <w:i/>
          <w:iCs/>
          <w:szCs w:val="28"/>
        </w:rPr>
        <w:t xml:space="preserve">личностных: </w:t>
      </w:r>
    </w:p>
    <w:p w14:paraId="235D8EBB" w14:textId="77777777" w:rsidR="00ED68F9" w:rsidRDefault="00ED68F9" w:rsidP="00326346">
      <w:pPr>
        <w:pStyle w:val="Default"/>
        <w:numPr>
          <w:ilvl w:val="0"/>
          <w:numId w:val="28"/>
        </w:numPr>
        <w:ind w:left="567" w:hanging="425"/>
        <w:jc w:val="both"/>
        <w:rPr>
          <w:szCs w:val="28"/>
        </w:rPr>
      </w:pPr>
      <w:r>
        <w:rPr>
          <w:szCs w:val="28"/>
        </w:rPr>
        <w:t>Сформированность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573971CD" w14:textId="77777777" w:rsidR="00ED68F9" w:rsidRDefault="00ED68F9" w:rsidP="00326346">
      <w:pPr>
        <w:pStyle w:val="Default"/>
        <w:numPr>
          <w:ilvl w:val="0"/>
          <w:numId w:val="28"/>
        </w:numPr>
        <w:ind w:left="567" w:hanging="425"/>
        <w:jc w:val="both"/>
        <w:rPr>
          <w:szCs w:val="28"/>
        </w:rPr>
      </w:pPr>
      <w:r>
        <w:rPr>
          <w:szCs w:val="28"/>
        </w:rPr>
        <w:t>Российская гражданская идентичность, патриотизм, уважение к своему народу, чувства ответственности перед Родиной, уважение государственных символов (герб, флаг, гимн);</w:t>
      </w:r>
    </w:p>
    <w:p w14:paraId="51CFA574" w14:textId="77777777" w:rsidR="00ED68F9" w:rsidRDefault="00ED68F9" w:rsidP="00326346">
      <w:pPr>
        <w:pStyle w:val="Default"/>
        <w:numPr>
          <w:ilvl w:val="0"/>
          <w:numId w:val="28"/>
        </w:numPr>
        <w:ind w:left="567" w:hanging="425"/>
        <w:jc w:val="both"/>
        <w:rPr>
          <w:szCs w:val="28"/>
        </w:rPr>
      </w:pPr>
      <w:r>
        <w:rPr>
          <w:szCs w:val="28"/>
        </w:rPr>
        <w:t>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14:paraId="260B4722" w14:textId="77777777" w:rsidR="00ED68F9" w:rsidRDefault="00ED68F9" w:rsidP="00326346">
      <w:pPr>
        <w:pStyle w:val="Default"/>
        <w:numPr>
          <w:ilvl w:val="0"/>
          <w:numId w:val="28"/>
        </w:numPr>
        <w:ind w:left="567" w:hanging="425"/>
        <w:jc w:val="both"/>
        <w:rPr>
          <w:szCs w:val="28"/>
        </w:rPr>
      </w:pPr>
      <w:r>
        <w:rPr>
          <w:szCs w:val="28"/>
        </w:rPr>
        <w:lastRenderedPageBreak/>
        <w:t xml:space="preserve">Толерантное сознание и поведение в поликультурном мире, готовность и способность вести диалог с другими людьми, достигать в нём взаимопонимания, учитывая позиции всех участников, находить общие цели и сотрудничать для их достижения, </w:t>
      </w:r>
      <w:r w:rsidR="006F67A3">
        <w:rPr>
          <w:szCs w:val="28"/>
        </w:rPr>
        <w:t>эффективно разрешать  конфликты;</w:t>
      </w:r>
    </w:p>
    <w:p w14:paraId="19B49DB9" w14:textId="77777777" w:rsidR="006F67A3" w:rsidRDefault="006F67A3" w:rsidP="00326346">
      <w:pPr>
        <w:pStyle w:val="Default"/>
        <w:numPr>
          <w:ilvl w:val="0"/>
          <w:numId w:val="28"/>
        </w:numPr>
        <w:ind w:left="567" w:hanging="425"/>
        <w:jc w:val="both"/>
        <w:rPr>
          <w:szCs w:val="28"/>
        </w:rPr>
      </w:pPr>
      <w:r>
        <w:rPr>
          <w:szCs w:val="28"/>
        </w:rPr>
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</w:r>
    </w:p>
    <w:p w14:paraId="411388CA" w14:textId="77777777" w:rsidR="006F67A3" w:rsidRDefault="006F67A3" w:rsidP="00326346">
      <w:pPr>
        <w:pStyle w:val="Default"/>
        <w:numPr>
          <w:ilvl w:val="0"/>
          <w:numId w:val="28"/>
        </w:numPr>
        <w:ind w:left="567" w:hanging="425"/>
        <w:jc w:val="both"/>
        <w:rPr>
          <w:szCs w:val="28"/>
        </w:rPr>
      </w:pPr>
      <w:r>
        <w:rPr>
          <w:szCs w:val="28"/>
        </w:rPr>
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14:paraId="25738B45" w14:textId="77777777" w:rsidR="006F67A3" w:rsidRPr="00E31595" w:rsidRDefault="006F67A3" w:rsidP="00326346">
      <w:pPr>
        <w:pStyle w:val="Default"/>
        <w:numPr>
          <w:ilvl w:val="0"/>
          <w:numId w:val="28"/>
        </w:numPr>
        <w:ind w:left="567" w:hanging="425"/>
        <w:jc w:val="both"/>
        <w:rPr>
          <w:szCs w:val="28"/>
        </w:rPr>
      </w:pPr>
      <w:r>
        <w:rPr>
          <w:szCs w:val="28"/>
        </w:rPr>
        <w:t>Ответственное отношение к созданию семьи на основе осознанного принятия ценностей семейной жизни;</w:t>
      </w:r>
    </w:p>
    <w:p w14:paraId="5CB2A065" w14:textId="77777777" w:rsidR="009E0716" w:rsidRPr="00E31595" w:rsidRDefault="009E0716" w:rsidP="00326346">
      <w:pPr>
        <w:pStyle w:val="Default"/>
        <w:ind w:firstLine="567"/>
        <w:jc w:val="both"/>
        <w:rPr>
          <w:szCs w:val="28"/>
        </w:rPr>
      </w:pPr>
      <w:r w:rsidRPr="00E31595">
        <w:rPr>
          <w:b/>
          <w:bCs/>
          <w:i/>
          <w:iCs/>
          <w:szCs w:val="28"/>
        </w:rPr>
        <w:t xml:space="preserve">метапредметных: </w:t>
      </w:r>
    </w:p>
    <w:p w14:paraId="4BC023B9" w14:textId="77777777" w:rsidR="009E0716" w:rsidRPr="00E31595" w:rsidRDefault="00B81B2A" w:rsidP="00326346">
      <w:pPr>
        <w:pStyle w:val="Default"/>
        <w:numPr>
          <w:ilvl w:val="0"/>
          <w:numId w:val="29"/>
        </w:numPr>
        <w:ind w:left="567" w:hanging="425"/>
        <w:jc w:val="both"/>
        <w:rPr>
          <w:szCs w:val="28"/>
        </w:rPr>
      </w:pPr>
      <w:r>
        <w:rPr>
          <w:szCs w:val="28"/>
        </w:rPr>
        <w:t>У</w:t>
      </w:r>
      <w:r w:rsidR="009E0716" w:rsidRPr="00E31595">
        <w:rPr>
          <w:szCs w:val="28"/>
        </w:rPr>
        <w:t xml:space="preserve"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14:paraId="252752AA" w14:textId="77777777" w:rsidR="009E0716" w:rsidRPr="00E31595" w:rsidRDefault="00B81B2A" w:rsidP="00326346">
      <w:pPr>
        <w:pStyle w:val="Default"/>
        <w:numPr>
          <w:ilvl w:val="0"/>
          <w:numId w:val="29"/>
        </w:numPr>
        <w:ind w:left="567" w:hanging="425"/>
        <w:jc w:val="both"/>
        <w:rPr>
          <w:szCs w:val="28"/>
        </w:rPr>
      </w:pPr>
      <w:r>
        <w:rPr>
          <w:szCs w:val="28"/>
        </w:rPr>
        <w:t>В</w:t>
      </w:r>
      <w:r w:rsidR="009E0716" w:rsidRPr="00E31595">
        <w:rPr>
          <w:szCs w:val="28"/>
        </w:rPr>
        <w:t xml:space="preserve"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14:paraId="709B1128" w14:textId="77777777" w:rsidR="009E0716" w:rsidRPr="00E31595" w:rsidRDefault="00B81B2A" w:rsidP="00326346">
      <w:pPr>
        <w:pStyle w:val="Default"/>
        <w:numPr>
          <w:ilvl w:val="0"/>
          <w:numId w:val="29"/>
        </w:numPr>
        <w:ind w:left="567" w:hanging="425"/>
        <w:jc w:val="both"/>
        <w:rPr>
          <w:szCs w:val="28"/>
        </w:rPr>
      </w:pPr>
      <w:r>
        <w:rPr>
          <w:szCs w:val="28"/>
        </w:rPr>
        <w:t>Г</w:t>
      </w:r>
      <w:r w:rsidR="009E0716" w:rsidRPr="00E31595">
        <w:rPr>
          <w:szCs w:val="28"/>
        </w:rPr>
        <w:t>отовность и способность к самостоятельной информационно-познавательной деятельности, включая умение ориентироваться в различных источниках</w:t>
      </w:r>
      <w:r w:rsidR="00DA3E19">
        <w:rPr>
          <w:szCs w:val="28"/>
        </w:rPr>
        <w:t xml:space="preserve"> </w:t>
      </w:r>
      <w:r w:rsidR="006F67A3">
        <w:rPr>
          <w:szCs w:val="28"/>
        </w:rPr>
        <w:t xml:space="preserve">социально-правовой и экономической </w:t>
      </w:r>
      <w:r w:rsidR="009E0716" w:rsidRPr="00E31595">
        <w:rPr>
          <w:szCs w:val="28"/>
        </w:rPr>
        <w:t xml:space="preserve"> информации, критически ее оценивать и интерпретировать; </w:t>
      </w:r>
    </w:p>
    <w:p w14:paraId="07EE1DBA" w14:textId="77777777" w:rsidR="009E0716" w:rsidRPr="006F67A3" w:rsidRDefault="00B81B2A" w:rsidP="00326346">
      <w:pPr>
        <w:pStyle w:val="Default"/>
        <w:numPr>
          <w:ilvl w:val="0"/>
          <w:numId w:val="29"/>
        </w:numPr>
        <w:ind w:left="567" w:hanging="425"/>
        <w:jc w:val="both"/>
        <w:rPr>
          <w:szCs w:val="28"/>
        </w:rPr>
      </w:pPr>
      <w:r>
        <w:rPr>
          <w:szCs w:val="28"/>
        </w:rPr>
        <w:t>У</w:t>
      </w:r>
      <w:r w:rsidR="009E0716" w:rsidRPr="006F67A3">
        <w:rPr>
          <w:szCs w:val="28"/>
        </w:rPr>
        <w:t xml:space="preserve">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14:paraId="54F71527" w14:textId="77777777" w:rsidR="009E0716" w:rsidRDefault="00B81B2A" w:rsidP="00326346">
      <w:pPr>
        <w:pStyle w:val="Default"/>
        <w:numPr>
          <w:ilvl w:val="0"/>
          <w:numId w:val="29"/>
        </w:numPr>
        <w:ind w:left="567" w:hanging="425"/>
        <w:jc w:val="both"/>
        <w:rPr>
          <w:szCs w:val="28"/>
        </w:rPr>
      </w:pPr>
      <w:r>
        <w:rPr>
          <w:szCs w:val="28"/>
        </w:rPr>
        <w:t>У</w:t>
      </w:r>
      <w:r w:rsidR="009E0716" w:rsidRPr="00E31595">
        <w:rPr>
          <w:szCs w:val="28"/>
        </w:rPr>
        <w:t xml:space="preserve">мение самостоятельно оценивать и принимать решения, определяющие стратегию поведения, с учётом гражданских и нравственных ценностей; </w:t>
      </w:r>
    </w:p>
    <w:p w14:paraId="25F355EE" w14:textId="77777777" w:rsidR="006F67A3" w:rsidRDefault="00B81B2A" w:rsidP="00326346">
      <w:pPr>
        <w:pStyle w:val="Default"/>
        <w:numPr>
          <w:ilvl w:val="0"/>
          <w:numId w:val="29"/>
        </w:numPr>
        <w:ind w:left="567" w:hanging="425"/>
        <w:jc w:val="both"/>
        <w:rPr>
          <w:szCs w:val="28"/>
        </w:rPr>
      </w:pPr>
      <w:r>
        <w:rPr>
          <w:szCs w:val="28"/>
        </w:rPr>
        <w:t>У</w:t>
      </w:r>
      <w:r w:rsidR="006F67A3">
        <w:rPr>
          <w:szCs w:val="28"/>
        </w:rPr>
        <w:t>мение определять назначение и функции различных социально, экономических и правовых институтов;</w:t>
      </w:r>
    </w:p>
    <w:p w14:paraId="0334605C" w14:textId="77777777" w:rsidR="006F67A3" w:rsidRPr="00E31595" w:rsidRDefault="00B81B2A" w:rsidP="00326346">
      <w:pPr>
        <w:pStyle w:val="Default"/>
        <w:numPr>
          <w:ilvl w:val="0"/>
          <w:numId w:val="29"/>
        </w:numPr>
        <w:ind w:left="567" w:hanging="425"/>
        <w:jc w:val="both"/>
        <w:rPr>
          <w:szCs w:val="28"/>
        </w:rPr>
      </w:pPr>
      <w:r>
        <w:rPr>
          <w:szCs w:val="28"/>
        </w:rPr>
        <w:t>В</w:t>
      </w:r>
      <w:r w:rsidR="006F67A3">
        <w:rPr>
          <w:szCs w:val="28"/>
        </w:rPr>
        <w:t>ладение языковыми средствами – умение ясно, логично и точно излагать свою точку зрения, использовать адекватные языковые средства, понятийный аппарат обществознания;</w:t>
      </w:r>
    </w:p>
    <w:p w14:paraId="0B61552F" w14:textId="77777777" w:rsidR="009E0716" w:rsidRDefault="009E0716" w:rsidP="00326346">
      <w:pPr>
        <w:pStyle w:val="Default"/>
        <w:ind w:firstLine="567"/>
        <w:rPr>
          <w:b/>
          <w:bCs/>
          <w:i/>
          <w:iCs/>
          <w:szCs w:val="28"/>
        </w:rPr>
      </w:pPr>
      <w:r w:rsidRPr="00E31595">
        <w:rPr>
          <w:b/>
          <w:bCs/>
          <w:i/>
          <w:iCs/>
          <w:szCs w:val="28"/>
        </w:rPr>
        <w:t xml:space="preserve">предметных: </w:t>
      </w:r>
    </w:p>
    <w:p w14:paraId="300DA28D" w14:textId="77777777" w:rsidR="00211A11" w:rsidRPr="00211A11" w:rsidRDefault="00211A11" w:rsidP="00326346">
      <w:pPr>
        <w:pStyle w:val="Default"/>
        <w:numPr>
          <w:ilvl w:val="0"/>
          <w:numId w:val="30"/>
        </w:numPr>
        <w:ind w:left="567" w:hanging="425"/>
        <w:jc w:val="both"/>
        <w:rPr>
          <w:szCs w:val="28"/>
        </w:rPr>
      </w:pPr>
      <w:r w:rsidRPr="00211A11">
        <w:rPr>
          <w:bCs/>
          <w:iCs/>
          <w:szCs w:val="28"/>
        </w:rPr>
        <w:t xml:space="preserve">Сформированность </w:t>
      </w:r>
      <w:r>
        <w:rPr>
          <w:bCs/>
          <w:iCs/>
          <w:szCs w:val="28"/>
        </w:rPr>
        <w:t>знаний об обществе как целостной развивающейся системе в единстве и взаимодействии его основных сфер и институтов;</w:t>
      </w:r>
    </w:p>
    <w:p w14:paraId="1621C7B8" w14:textId="77777777" w:rsidR="00211A11" w:rsidRPr="00211A11" w:rsidRDefault="00211A11" w:rsidP="00326346">
      <w:pPr>
        <w:pStyle w:val="Default"/>
        <w:numPr>
          <w:ilvl w:val="0"/>
          <w:numId w:val="30"/>
        </w:numPr>
        <w:ind w:left="567" w:hanging="425"/>
        <w:jc w:val="both"/>
        <w:rPr>
          <w:szCs w:val="28"/>
        </w:rPr>
      </w:pPr>
      <w:r>
        <w:rPr>
          <w:bCs/>
          <w:iCs/>
          <w:szCs w:val="28"/>
        </w:rPr>
        <w:t>Владение базовым понятийным аппаратом социальных наук;</w:t>
      </w:r>
    </w:p>
    <w:p w14:paraId="28F79388" w14:textId="77777777" w:rsidR="00211A11" w:rsidRPr="006633D2" w:rsidRDefault="006633D2" w:rsidP="00326346">
      <w:pPr>
        <w:pStyle w:val="Default"/>
        <w:numPr>
          <w:ilvl w:val="0"/>
          <w:numId w:val="30"/>
        </w:numPr>
        <w:ind w:left="567" w:hanging="425"/>
        <w:jc w:val="both"/>
        <w:rPr>
          <w:szCs w:val="28"/>
        </w:rPr>
      </w:pPr>
      <w:r>
        <w:rPr>
          <w:bCs/>
          <w:iCs/>
          <w:szCs w:val="28"/>
        </w:rPr>
        <w:t>Владение умениями выявлять причинно – следственные, функциональные, иерархические и другие связи социальных объектов и процессов;</w:t>
      </w:r>
    </w:p>
    <w:p w14:paraId="3CE394A5" w14:textId="77777777" w:rsidR="006633D2" w:rsidRPr="006633D2" w:rsidRDefault="006633D2" w:rsidP="00326346">
      <w:pPr>
        <w:pStyle w:val="Default"/>
        <w:numPr>
          <w:ilvl w:val="0"/>
          <w:numId w:val="30"/>
        </w:numPr>
        <w:ind w:left="567" w:hanging="425"/>
        <w:jc w:val="both"/>
        <w:rPr>
          <w:szCs w:val="28"/>
        </w:rPr>
      </w:pPr>
      <w:r>
        <w:rPr>
          <w:bCs/>
          <w:iCs/>
          <w:szCs w:val="28"/>
        </w:rPr>
        <w:t>Сформированность представлений об основных тенденциях и возможных перспективах развития мирового сообщества в глобальном мире;</w:t>
      </w:r>
    </w:p>
    <w:p w14:paraId="01CA6409" w14:textId="77777777" w:rsidR="006633D2" w:rsidRPr="006633D2" w:rsidRDefault="006633D2" w:rsidP="00326346">
      <w:pPr>
        <w:pStyle w:val="Default"/>
        <w:numPr>
          <w:ilvl w:val="0"/>
          <w:numId w:val="30"/>
        </w:numPr>
        <w:ind w:left="567" w:hanging="425"/>
        <w:jc w:val="both"/>
        <w:rPr>
          <w:szCs w:val="28"/>
        </w:rPr>
      </w:pPr>
      <w:r>
        <w:rPr>
          <w:bCs/>
          <w:iCs/>
          <w:szCs w:val="28"/>
        </w:rPr>
        <w:t>Сформированность представлений о методах познания социальных явлений и процессов;</w:t>
      </w:r>
    </w:p>
    <w:p w14:paraId="4C6C6038" w14:textId="77777777" w:rsidR="006633D2" w:rsidRPr="00665A81" w:rsidRDefault="00665A81" w:rsidP="00326346">
      <w:pPr>
        <w:pStyle w:val="Default"/>
        <w:numPr>
          <w:ilvl w:val="0"/>
          <w:numId w:val="30"/>
        </w:numPr>
        <w:ind w:left="567" w:hanging="425"/>
        <w:jc w:val="both"/>
        <w:rPr>
          <w:szCs w:val="28"/>
        </w:rPr>
      </w:pPr>
      <w:r>
        <w:rPr>
          <w:bCs/>
          <w:iCs/>
          <w:szCs w:val="28"/>
        </w:rPr>
        <w:t>Владение умениями применять полученные знания в повседневной жизни, прогнозировать последствия принимаемых решений;</w:t>
      </w:r>
    </w:p>
    <w:p w14:paraId="74B431F7" w14:textId="77777777" w:rsidR="00665A81" w:rsidRDefault="00665A81" w:rsidP="00326346">
      <w:pPr>
        <w:pStyle w:val="Default"/>
        <w:numPr>
          <w:ilvl w:val="0"/>
          <w:numId w:val="30"/>
        </w:numPr>
        <w:ind w:left="567" w:hanging="425"/>
        <w:jc w:val="both"/>
        <w:rPr>
          <w:szCs w:val="28"/>
        </w:rPr>
      </w:pPr>
      <w:r>
        <w:rPr>
          <w:szCs w:val="28"/>
        </w:rPr>
        <w:lastRenderedPageBreak/>
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14:paraId="3FEDB79B" w14:textId="77777777" w:rsidR="00DA3E19" w:rsidRDefault="00DA3E19" w:rsidP="00326346">
      <w:pPr>
        <w:pStyle w:val="Default"/>
        <w:ind w:firstLine="142"/>
        <w:jc w:val="both"/>
        <w:rPr>
          <w:szCs w:val="28"/>
        </w:rPr>
      </w:pPr>
      <w:r>
        <w:rPr>
          <w:szCs w:val="28"/>
        </w:rPr>
        <w:t>Освоение дисциплины направлено на развитие общих компетенций:</w:t>
      </w:r>
    </w:p>
    <w:p w14:paraId="1DA99E49" w14:textId="77777777" w:rsidR="00167B43" w:rsidRPr="006D1469" w:rsidRDefault="00167B43" w:rsidP="00326346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r w:rsidRPr="006D1469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0F2A1C5B" w14:textId="77777777" w:rsidR="00167B43" w:rsidRPr="006D1469" w:rsidRDefault="00167B43" w:rsidP="00326346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r w:rsidRPr="006D1469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5D8E8D9F" w14:textId="77777777" w:rsidR="00167B43" w:rsidRPr="006D1469" w:rsidRDefault="00167B43" w:rsidP="00326346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r w:rsidRPr="006D1469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14:paraId="40DC004D" w14:textId="77777777" w:rsidR="00167B43" w:rsidRPr="006D1469" w:rsidRDefault="00167B43" w:rsidP="00326346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r w:rsidRPr="006D1469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53046742" w14:textId="77777777" w:rsidR="00167B43" w:rsidRPr="006D1469" w:rsidRDefault="00167B43" w:rsidP="00326346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r w:rsidRPr="006D1469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14:paraId="6AFA2E48" w14:textId="77777777" w:rsidR="00167B43" w:rsidRPr="006D1469" w:rsidRDefault="00167B43" w:rsidP="00326346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r w:rsidRPr="006D1469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14:paraId="1ACE8229" w14:textId="77777777" w:rsidR="00167B43" w:rsidRPr="006D1469" w:rsidRDefault="00167B43" w:rsidP="00326346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r w:rsidRPr="006D1469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14:paraId="7F641810" w14:textId="77777777" w:rsidR="00167B43" w:rsidRPr="006D1469" w:rsidRDefault="00167B43" w:rsidP="00326346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r w:rsidRPr="006D1469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3DFC0E5B" w14:textId="77777777" w:rsidR="00167B43" w:rsidRPr="006D1469" w:rsidRDefault="00167B43" w:rsidP="00326346">
      <w:pPr>
        <w:pStyle w:val="ConsPlusNormal"/>
        <w:ind w:left="567" w:hanging="521"/>
        <w:jc w:val="both"/>
        <w:rPr>
          <w:rFonts w:ascii="Times New Roman" w:hAnsi="Times New Roman" w:cs="Times New Roman"/>
          <w:sz w:val="24"/>
          <w:szCs w:val="24"/>
        </w:rPr>
      </w:pPr>
      <w:r w:rsidRPr="006D1469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14:paraId="09BF8C4F" w14:textId="77777777" w:rsidR="009E0716" w:rsidRPr="00E31595" w:rsidRDefault="009E071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9F15C7">
        <w:rPr>
          <w:b/>
        </w:rPr>
        <w:t xml:space="preserve">1.4. </w:t>
      </w:r>
      <w:r w:rsidR="0003314E">
        <w:rPr>
          <w:b/>
        </w:rPr>
        <w:t>К</w:t>
      </w:r>
      <w:r w:rsidRPr="009F15C7">
        <w:rPr>
          <w:b/>
        </w:rPr>
        <w:t>оличество часов на освоение программы дисциплины:</w:t>
      </w:r>
    </w:p>
    <w:p w14:paraId="14765E9C" w14:textId="77777777" w:rsidR="009E0716" w:rsidRPr="00665A81" w:rsidRDefault="009E071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65A81">
        <w:t>максимальной учебной нагруз</w:t>
      </w:r>
      <w:r w:rsidR="00326346">
        <w:t>ки обучающегося 82 часа</w:t>
      </w:r>
      <w:r w:rsidRPr="00665A81">
        <w:t>, в том числе:</w:t>
      </w:r>
    </w:p>
    <w:p w14:paraId="1C184B15" w14:textId="77777777" w:rsidR="009E0716" w:rsidRPr="00665A81" w:rsidRDefault="009E071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65A81">
        <w:t>обязательной аудиторной у</w:t>
      </w:r>
      <w:r w:rsidR="00365421">
        <w:t>чебной нагрузки обучающегося</w:t>
      </w:r>
      <w:r w:rsidR="00326346">
        <w:t xml:space="preserve"> 23</w:t>
      </w:r>
      <w:r w:rsidR="00665A81" w:rsidRPr="00665A81">
        <w:t>час</w:t>
      </w:r>
      <w:r w:rsidR="00326346">
        <w:t>а</w:t>
      </w:r>
      <w:r w:rsidRPr="00665A81">
        <w:t>;</w:t>
      </w:r>
    </w:p>
    <w:p w14:paraId="6B05383F" w14:textId="77777777" w:rsidR="00365421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практических занятий 55 часов;</w:t>
      </w:r>
    </w:p>
    <w:p w14:paraId="424BBE00" w14:textId="77777777" w:rsidR="00326346" w:rsidRDefault="00326346" w:rsidP="00326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дифференцированный зачёт 4 часа</w:t>
      </w:r>
    </w:p>
    <w:p w14:paraId="6EC4DC3D" w14:textId="77777777" w:rsidR="00326346" w:rsidRPr="00665A81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114212FD" w14:textId="77777777" w:rsidR="009E0716" w:rsidRDefault="009E071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2EDF2D15" w14:textId="77777777"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42D148CF" w14:textId="77777777"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71E3004B" w14:textId="77777777"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2C8F27F2" w14:textId="77777777"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0AFC3B92" w14:textId="77777777"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0985FC8D" w14:textId="77777777"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74365CA6" w14:textId="77777777"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648D4BAE" w14:textId="77777777"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1B9D4A53" w14:textId="77777777"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7C390C25" w14:textId="77777777"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3393D7E9" w14:textId="77777777"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49CED1D9" w14:textId="77777777" w:rsidR="006A3922" w:rsidRDefault="006A3922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1E554142" w14:textId="77777777" w:rsidR="006A3922" w:rsidRDefault="006A3922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47B54922" w14:textId="77777777"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10C3741F" w14:textId="77777777" w:rsidR="00326346" w:rsidRDefault="00326346" w:rsidP="003654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354A89C7" w14:textId="77777777" w:rsidR="009E0716" w:rsidRPr="00E77D84" w:rsidRDefault="009E0716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77D84">
        <w:rPr>
          <w:b/>
        </w:rPr>
        <w:t>2. СТРУКТУРА И СОДЕРЖАНИЕ УЧЕБНОЙ ДИСЦИПЛИНЫ</w:t>
      </w:r>
    </w:p>
    <w:p w14:paraId="079459D5" w14:textId="77777777" w:rsidR="009E0716" w:rsidRPr="00E77D84" w:rsidRDefault="009E0716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</w:rPr>
      </w:pPr>
      <w:r w:rsidRPr="00E77D84">
        <w:rPr>
          <w:b/>
        </w:rPr>
        <w:t>2.1. Объем учебной дисциплины и виды учебной работы для профессий:</w:t>
      </w:r>
    </w:p>
    <w:tbl>
      <w:tblPr>
        <w:tblStyle w:val="11"/>
        <w:tblW w:w="9704" w:type="dxa"/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E0716" w:rsidRPr="00E31595" w14:paraId="49C69234" w14:textId="77777777" w:rsidTr="00024040">
        <w:trPr>
          <w:trHeight w:val="460"/>
        </w:trPr>
        <w:tc>
          <w:tcPr>
            <w:tcW w:w="7904" w:type="dxa"/>
          </w:tcPr>
          <w:p w14:paraId="6146FF3E" w14:textId="77777777" w:rsidR="009E0716" w:rsidRPr="00E77D84" w:rsidRDefault="009E0716" w:rsidP="00024040">
            <w:pPr>
              <w:jc w:val="center"/>
            </w:pPr>
            <w:r w:rsidRPr="00E77D84">
              <w:rPr>
                <w:b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7BBAD692" w14:textId="77777777" w:rsidR="009E0716" w:rsidRPr="00E77D84" w:rsidRDefault="009E0716" w:rsidP="00024040">
            <w:pPr>
              <w:jc w:val="center"/>
            </w:pPr>
            <w:r w:rsidRPr="00E77D84">
              <w:rPr>
                <w:b/>
              </w:rPr>
              <w:t>Объем часов</w:t>
            </w:r>
          </w:p>
        </w:tc>
      </w:tr>
      <w:tr w:rsidR="009E0716" w:rsidRPr="00A67F21" w14:paraId="4BF8AE6C" w14:textId="77777777" w:rsidTr="00024040">
        <w:trPr>
          <w:trHeight w:val="285"/>
        </w:trPr>
        <w:tc>
          <w:tcPr>
            <w:tcW w:w="7904" w:type="dxa"/>
          </w:tcPr>
          <w:p w14:paraId="61E3B5C5" w14:textId="77777777" w:rsidR="009E0716" w:rsidRPr="00A67F21" w:rsidRDefault="009E0716" w:rsidP="00024040">
            <w:pPr>
              <w:rPr>
                <w:b/>
              </w:rPr>
            </w:pPr>
            <w:r w:rsidRPr="00A67F21">
              <w:rPr>
                <w:b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77C14172" w14:textId="77777777" w:rsidR="009E0716" w:rsidRPr="00A67F21" w:rsidRDefault="00326346" w:rsidP="00024040">
            <w:pPr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82</w:t>
            </w:r>
          </w:p>
        </w:tc>
      </w:tr>
      <w:tr w:rsidR="009E0716" w:rsidRPr="00A67F21" w14:paraId="73630738" w14:textId="77777777" w:rsidTr="00024040">
        <w:tc>
          <w:tcPr>
            <w:tcW w:w="7904" w:type="dxa"/>
          </w:tcPr>
          <w:p w14:paraId="1E483064" w14:textId="77777777" w:rsidR="009E0716" w:rsidRPr="00A67F21" w:rsidRDefault="009E0716" w:rsidP="00024040">
            <w:pPr>
              <w:jc w:val="both"/>
            </w:pPr>
            <w:r w:rsidRPr="00A67F21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527526EC" w14:textId="77777777" w:rsidR="009E0716" w:rsidRPr="00A67F21" w:rsidRDefault="00326346" w:rsidP="00024040">
            <w:pPr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23</w:t>
            </w:r>
          </w:p>
        </w:tc>
      </w:tr>
      <w:tr w:rsidR="009E0716" w:rsidRPr="00A67F21" w14:paraId="382F13EF" w14:textId="77777777" w:rsidTr="00024040">
        <w:tc>
          <w:tcPr>
            <w:tcW w:w="7904" w:type="dxa"/>
          </w:tcPr>
          <w:p w14:paraId="3918E73B" w14:textId="77777777" w:rsidR="009E0716" w:rsidRPr="00A67F21" w:rsidRDefault="009E0716" w:rsidP="00024040">
            <w:pPr>
              <w:jc w:val="both"/>
            </w:pPr>
            <w:r w:rsidRPr="00A67F21"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0B6B8DE4" w14:textId="77777777" w:rsidR="009E0716" w:rsidRPr="00A67F21" w:rsidRDefault="009E0716" w:rsidP="00024040">
            <w:pPr>
              <w:jc w:val="center"/>
              <w:rPr>
                <w:b/>
                <w:i w:val="0"/>
              </w:rPr>
            </w:pPr>
          </w:p>
        </w:tc>
      </w:tr>
      <w:tr w:rsidR="00365421" w:rsidRPr="00A67F21" w14:paraId="022D8701" w14:textId="77777777" w:rsidTr="00024040">
        <w:trPr>
          <w:trHeight w:val="220"/>
        </w:trPr>
        <w:tc>
          <w:tcPr>
            <w:tcW w:w="7904" w:type="dxa"/>
          </w:tcPr>
          <w:p w14:paraId="011C82D5" w14:textId="77777777" w:rsidR="00365421" w:rsidRPr="00237972" w:rsidRDefault="00365421" w:rsidP="00024040">
            <w:pPr>
              <w:jc w:val="both"/>
              <w:rPr>
                <w:b/>
              </w:rPr>
            </w:pPr>
            <w:r w:rsidRPr="00237972">
              <w:rPr>
                <w:b/>
              </w:rPr>
              <w:t>Практическая работа обучающегося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3DD3D209" w14:textId="77777777" w:rsidR="00365421" w:rsidRPr="00237972" w:rsidRDefault="00326346" w:rsidP="00024040">
            <w:pPr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55</w:t>
            </w:r>
          </w:p>
        </w:tc>
      </w:tr>
      <w:tr w:rsidR="00326346" w:rsidRPr="00A67F21" w14:paraId="7451482F" w14:textId="77777777" w:rsidTr="00024040">
        <w:trPr>
          <w:trHeight w:val="220"/>
        </w:trPr>
        <w:tc>
          <w:tcPr>
            <w:tcW w:w="7904" w:type="dxa"/>
          </w:tcPr>
          <w:p w14:paraId="27A0E73D" w14:textId="77777777" w:rsidR="00326346" w:rsidRPr="00237972" w:rsidRDefault="00326346" w:rsidP="00024040">
            <w:pPr>
              <w:jc w:val="both"/>
              <w:rPr>
                <w:b/>
              </w:rPr>
            </w:pPr>
            <w:r>
              <w:rPr>
                <w:b/>
              </w:rPr>
              <w:t>Дифференцированный зачёт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62D3D9A4" w14:textId="77777777" w:rsidR="00326346" w:rsidRDefault="00326346" w:rsidP="00024040">
            <w:pPr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4</w:t>
            </w:r>
          </w:p>
        </w:tc>
      </w:tr>
      <w:tr w:rsidR="00237972" w:rsidRPr="00A67F21" w14:paraId="57CF1F3F" w14:textId="77777777" w:rsidTr="0002404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20"/>
        </w:trPr>
        <w:tc>
          <w:tcPr>
            <w:tcW w:w="7904" w:type="dxa"/>
          </w:tcPr>
          <w:p w14:paraId="6D4B2A95" w14:textId="77777777" w:rsidR="00237972" w:rsidRPr="00237972" w:rsidRDefault="00674618" w:rsidP="006A3922">
            <w:pPr>
              <w:rPr>
                <w:b/>
                <w:i w:val="0"/>
              </w:rPr>
            </w:pPr>
            <w:r>
              <w:rPr>
                <w:b/>
                <w:i w:val="0"/>
              </w:rPr>
              <w:t xml:space="preserve">Форма </w:t>
            </w:r>
            <w:r w:rsidR="00237972">
              <w:rPr>
                <w:b/>
                <w:i w:val="0"/>
              </w:rPr>
              <w:t>контроля:</w:t>
            </w:r>
            <w:r w:rsidR="0052464E">
              <w:rPr>
                <w:b/>
                <w:i w:val="0"/>
              </w:rPr>
              <w:t xml:space="preserve">  </w:t>
            </w:r>
            <w:r w:rsidR="00326346">
              <w:rPr>
                <w:b/>
              </w:rPr>
              <w:t>Дифференцированный зачёт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14:paraId="77AD8B8A" w14:textId="77777777" w:rsidR="00237972" w:rsidRPr="00237972" w:rsidRDefault="00237972" w:rsidP="00024040">
            <w:pPr>
              <w:jc w:val="center"/>
              <w:rPr>
                <w:b/>
                <w:i w:val="0"/>
              </w:rPr>
            </w:pPr>
          </w:p>
        </w:tc>
      </w:tr>
    </w:tbl>
    <w:p w14:paraId="3FEEA64D" w14:textId="77777777" w:rsidR="009E0716" w:rsidRPr="00A67F21" w:rsidRDefault="009E0716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</w:p>
    <w:p w14:paraId="416EBFD3" w14:textId="77777777" w:rsidR="009E0716" w:rsidRPr="009E0716" w:rsidRDefault="009E0716" w:rsidP="009E07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color w:val="FF0000"/>
        </w:rPr>
        <w:sectPr w:rsidR="009E0716" w:rsidRPr="009E0716" w:rsidSect="00024040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14:paraId="50C1D20D" w14:textId="77777777" w:rsidR="00121467" w:rsidRDefault="00121467" w:rsidP="0003314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lastRenderedPageBreak/>
        <w:t xml:space="preserve">2.2. </w:t>
      </w:r>
      <w:r w:rsidRPr="009F15C7">
        <w:rPr>
          <w:b/>
        </w:rPr>
        <w:t>Тематический план и содержание учебной дисциплины</w:t>
      </w:r>
      <w:r w:rsidR="00692110" w:rsidRPr="00692110">
        <w:rPr>
          <w:b/>
        </w:rPr>
        <w:t xml:space="preserve"> </w:t>
      </w:r>
      <w:r w:rsidR="0003314E">
        <w:rPr>
          <w:b/>
        </w:rPr>
        <w:t>ОУ</w:t>
      </w:r>
      <w:r w:rsidR="00237972">
        <w:rPr>
          <w:b/>
        </w:rPr>
        <w:t>Д.</w:t>
      </w:r>
      <w:r w:rsidR="00674618">
        <w:rPr>
          <w:b/>
        </w:rPr>
        <w:t>09</w:t>
      </w:r>
      <w:r>
        <w:rPr>
          <w:b/>
        </w:rPr>
        <w:t>Обществознание</w:t>
      </w:r>
    </w:p>
    <w:p w14:paraId="36A412BE" w14:textId="77777777" w:rsidR="00167B43" w:rsidRPr="00D45E5C" w:rsidRDefault="00674618" w:rsidP="00167B4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43.02.13</w:t>
      </w:r>
      <w:r w:rsidR="00167B43" w:rsidRPr="00D45E5C">
        <w:rPr>
          <w:b/>
        </w:rPr>
        <w:t xml:space="preserve"> </w:t>
      </w:r>
      <w:r>
        <w:rPr>
          <w:b/>
        </w:rPr>
        <w:t>Технология парикмахерского искусства</w:t>
      </w:r>
    </w:p>
    <w:p w14:paraId="4F6FCA94" w14:textId="77777777" w:rsidR="00167B43" w:rsidRPr="00167B43" w:rsidRDefault="00167B43" w:rsidP="00167B43"/>
    <w:tbl>
      <w:tblPr>
        <w:tblStyle w:val="11"/>
        <w:tblW w:w="14850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8647"/>
        <w:gridCol w:w="1641"/>
        <w:gridCol w:w="1335"/>
      </w:tblGrid>
      <w:tr w:rsidR="00F05850" w:rsidRPr="00397631" w14:paraId="5C3D044A" w14:textId="77777777" w:rsidTr="003406FC">
        <w:tc>
          <w:tcPr>
            <w:tcW w:w="1101" w:type="dxa"/>
          </w:tcPr>
          <w:p w14:paraId="0EBB7B84" w14:textId="77777777" w:rsidR="00F05850" w:rsidRPr="00A67F21" w:rsidRDefault="00F05850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67F21">
              <w:rPr>
                <w:b/>
                <w:bCs/>
                <w:sz w:val="20"/>
                <w:szCs w:val="20"/>
              </w:rPr>
              <w:t>№ п\п</w:t>
            </w:r>
          </w:p>
        </w:tc>
        <w:tc>
          <w:tcPr>
            <w:tcW w:w="2126" w:type="dxa"/>
          </w:tcPr>
          <w:p w14:paraId="497E3212" w14:textId="77777777" w:rsidR="00F05850" w:rsidRPr="00A67F21" w:rsidRDefault="00F05850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A67F2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647" w:type="dxa"/>
          </w:tcPr>
          <w:p w14:paraId="0953C272" w14:textId="77777777" w:rsidR="00F05850" w:rsidRPr="00397631" w:rsidRDefault="00F05850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урока, с</w:t>
            </w:r>
            <w:r w:rsidRPr="00397631">
              <w:rPr>
                <w:b/>
                <w:bCs/>
                <w:sz w:val="20"/>
                <w:szCs w:val="20"/>
              </w:rPr>
              <w:t>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397631">
              <w:rPr>
                <w:bCs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641" w:type="dxa"/>
          </w:tcPr>
          <w:p w14:paraId="6D574416" w14:textId="77777777" w:rsidR="00F05850" w:rsidRPr="00397631" w:rsidRDefault="00F05850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9763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35" w:type="dxa"/>
          </w:tcPr>
          <w:p w14:paraId="47DBF46E" w14:textId="77777777" w:rsidR="00F05850" w:rsidRPr="00397631" w:rsidRDefault="00F05850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9763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566B7" w:rsidRPr="00397631" w14:paraId="2B98130A" w14:textId="77777777" w:rsidTr="003406FC">
        <w:tc>
          <w:tcPr>
            <w:tcW w:w="1101" w:type="dxa"/>
          </w:tcPr>
          <w:p w14:paraId="2BDA6D0A" w14:textId="77777777" w:rsidR="00E566B7" w:rsidRPr="006F3608" w:rsidRDefault="00E566B7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</w:tcPr>
          <w:p w14:paraId="7595F085" w14:textId="77777777" w:rsidR="00E566B7" w:rsidRPr="00397631" w:rsidRDefault="00E566B7" w:rsidP="001A7C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647" w:type="dxa"/>
          </w:tcPr>
          <w:p w14:paraId="143920FF" w14:textId="77777777" w:rsidR="00E566B7" w:rsidRPr="00397631" w:rsidRDefault="00E566B7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41" w:type="dxa"/>
          </w:tcPr>
          <w:p w14:paraId="6EB381B8" w14:textId="77777777" w:rsidR="00E566B7" w:rsidRPr="00397631" w:rsidRDefault="00E566B7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35" w:type="dxa"/>
          </w:tcPr>
          <w:p w14:paraId="77845AB0" w14:textId="77777777" w:rsidR="00E566B7" w:rsidRPr="00397631" w:rsidRDefault="00E566B7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4</w:t>
            </w:r>
          </w:p>
        </w:tc>
      </w:tr>
      <w:tr w:rsidR="00733091" w:rsidRPr="00397631" w14:paraId="30D68176" w14:textId="77777777" w:rsidTr="003406FC">
        <w:trPr>
          <w:trHeight w:val="567"/>
        </w:trPr>
        <w:tc>
          <w:tcPr>
            <w:tcW w:w="1101" w:type="dxa"/>
          </w:tcPr>
          <w:p w14:paraId="041F3F47" w14:textId="77777777" w:rsidR="00733091" w:rsidRPr="00733091" w:rsidRDefault="00674618" w:rsidP="001A7C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14:paraId="3DCB35B3" w14:textId="77777777" w:rsidR="00733091" w:rsidRPr="00397631" w:rsidRDefault="00733091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Введение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37D7E2A1" w14:textId="77777777" w:rsidR="00733091" w:rsidRPr="00E46BBD" w:rsidRDefault="00733091" w:rsidP="000F7F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Обществознание как учебный курс.</w:t>
            </w:r>
            <w:r w:rsidRPr="00E46BBD">
              <w:rPr>
                <w:sz w:val="20"/>
                <w:szCs w:val="20"/>
              </w:rPr>
              <w:t xml:space="preserve"> Социальные науки. Специфика</w:t>
            </w:r>
            <w:r w:rsidR="00692110" w:rsidRPr="00E46BBD">
              <w:rPr>
                <w:sz w:val="20"/>
                <w:szCs w:val="20"/>
              </w:rPr>
              <w:t xml:space="preserve"> </w:t>
            </w:r>
            <w:r w:rsidRPr="00E46BBD">
              <w:rPr>
                <w:sz w:val="20"/>
                <w:szCs w:val="20"/>
              </w:rPr>
              <w:t>объекта их изучения. Актуальность изучения обществознания при освоении</w:t>
            </w:r>
            <w:r w:rsidR="00692110" w:rsidRPr="00E46BBD">
              <w:rPr>
                <w:sz w:val="20"/>
                <w:szCs w:val="20"/>
              </w:rPr>
              <w:t xml:space="preserve"> </w:t>
            </w:r>
            <w:r w:rsidRPr="00E46BBD">
              <w:rPr>
                <w:sz w:val="20"/>
                <w:szCs w:val="20"/>
              </w:rPr>
              <w:t>профессий СПО и специальностей СПО.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701E02B7" w14:textId="77777777" w:rsidR="00733091" w:rsidRPr="00117FA4" w:rsidRDefault="00621F18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4A5B2A94" w14:textId="77777777" w:rsidR="00733091" w:rsidRPr="00397631" w:rsidRDefault="00733091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14:paraId="267D5299" w14:textId="77777777" w:rsidR="00733091" w:rsidRPr="00397631" w:rsidRDefault="00733091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FB40A2" w:rsidRPr="00397631" w14:paraId="23ABDED9" w14:textId="77777777" w:rsidTr="003406FC">
        <w:tc>
          <w:tcPr>
            <w:tcW w:w="1101" w:type="dxa"/>
          </w:tcPr>
          <w:p w14:paraId="30316974" w14:textId="77777777" w:rsidR="00FB40A2" w:rsidRDefault="00621F18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2-4</w:t>
            </w:r>
          </w:p>
        </w:tc>
        <w:tc>
          <w:tcPr>
            <w:tcW w:w="2126" w:type="dxa"/>
            <w:vMerge w:val="restart"/>
          </w:tcPr>
          <w:p w14:paraId="72A75BF5" w14:textId="77777777" w:rsidR="00FB40A2" w:rsidRPr="00397631" w:rsidRDefault="00674618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97631">
              <w:rPr>
                <w:b/>
                <w:bCs/>
                <w:sz w:val="20"/>
                <w:szCs w:val="20"/>
              </w:rPr>
              <w:t>Раздел 1</w:t>
            </w:r>
            <w:r>
              <w:rPr>
                <w:b/>
                <w:bCs/>
                <w:sz w:val="20"/>
                <w:szCs w:val="20"/>
              </w:rPr>
              <w:t xml:space="preserve"> Человек и общество</w:t>
            </w:r>
          </w:p>
        </w:tc>
        <w:tc>
          <w:tcPr>
            <w:tcW w:w="8647" w:type="dxa"/>
          </w:tcPr>
          <w:p w14:paraId="197FB786" w14:textId="77777777" w:rsidR="00FB40A2" w:rsidRPr="00E46BBD" w:rsidRDefault="00FB40A2" w:rsidP="00671D6A">
            <w:pPr>
              <w:jc w:val="both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 xml:space="preserve">Практическое занятие №1 </w:t>
            </w:r>
          </w:p>
          <w:p w14:paraId="53B04A59" w14:textId="77777777" w:rsidR="00FB40A2" w:rsidRPr="00E46BBD" w:rsidRDefault="00FB40A2" w:rsidP="00671D6A">
            <w:pPr>
              <w:jc w:val="both"/>
              <w:rPr>
                <w:sz w:val="20"/>
                <w:szCs w:val="20"/>
              </w:rPr>
            </w:pPr>
            <w:r w:rsidRPr="00E46BBD">
              <w:rPr>
                <w:sz w:val="20"/>
                <w:szCs w:val="20"/>
              </w:rPr>
              <w:t>«Человек, индивид, личность»</w:t>
            </w:r>
          </w:p>
        </w:tc>
        <w:tc>
          <w:tcPr>
            <w:tcW w:w="1641" w:type="dxa"/>
            <w:vMerge w:val="restart"/>
          </w:tcPr>
          <w:p w14:paraId="2D211ACA" w14:textId="77777777" w:rsidR="00FB40A2" w:rsidRPr="00397631" w:rsidRDefault="00621F18" w:rsidP="0062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335" w:type="dxa"/>
          </w:tcPr>
          <w:p w14:paraId="6A0D84C8" w14:textId="77777777" w:rsidR="00FB40A2" w:rsidRPr="00FB40A2" w:rsidRDefault="00E46BBD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A67F21" w:rsidRPr="00397631" w14:paraId="4E338CD9" w14:textId="77777777" w:rsidTr="003406FC">
        <w:tc>
          <w:tcPr>
            <w:tcW w:w="1101" w:type="dxa"/>
          </w:tcPr>
          <w:p w14:paraId="1390FDC8" w14:textId="77777777" w:rsidR="00A67F21" w:rsidRPr="00733091" w:rsidRDefault="00621F18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26" w:type="dxa"/>
            <w:vMerge/>
          </w:tcPr>
          <w:p w14:paraId="3C64980E" w14:textId="77777777" w:rsidR="00A67F21" w:rsidRPr="00397631" w:rsidRDefault="00A67F21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</w:tcPr>
          <w:p w14:paraId="7A2A25FA" w14:textId="77777777" w:rsidR="00A67F21" w:rsidRPr="00E46BBD" w:rsidRDefault="00A67F21" w:rsidP="00671D6A">
            <w:pPr>
              <w:jc w:val="both"/>
              <w:rPr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Социализация личности.</w:t>
            </w:r>
            <w:r w:rsidRPr="00E46BBD">
              <w:rPr>
                <w:sz w:val="20"/>
                <w:szCs w:val="20"/>
              </w:rPr>
              <w:t xml:space="preserve"> Самосознание и социальное поведение. Цель</w:t>
            </w:r>
            <w:r w:rsidRPr="00E46BBD">
              <w:rPr>
                <w:sz w:val="20"/>
                <w:szCs w:val="20"/>
              </w:rPr>
              <w:br/>
              <w:t>и смысл человеческой жизни.</w:t>
            </w:r>
          </w:p>
        </w:tc>
        <w:tc>
          <w:tcPr>
            <w:tcW w:w="1641" w:type="dxa"/>
            <w:vMerge/>
          </w:tcPr>
          <w:p w14:paraId="3DFFE04E" w14:textId="77777777" w:rsidR="00A67F21" w:rsidRPr="00397631" w:rsidRDefault="00A67F21" w:rsidP="0062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1C4CED2D" w14:textId="77777777" w:rsidR="00A67F21" w:rsidRPr="00397631" w:rsidRDefault="00A67F21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397631">
              <w:rPr>
                <w:b/>
                <w:sz w:val="20"/>
                <w:szCs w:val="20"/>
                <w:lang w:val="en-US"/>
              </w:rPr>
              <w:t>2</w:t>
            </w:r>
          </w:p>
        </w:tc>
      </w:tr>
      <w:tr w:rsidR="00FB40A2" w:rsidRPr="00397631" w14:paraId="4B2BCA82" w14:textId="77777777" w:rsidTr="003406FC">
        <w:tc>
          <w:tcPr>
            <w:tcW w:w="1101" w:type="dxa"/>
          </w:tcPr>
          <w:p w14:paraId="2AAF2ED6" w14:textId="77777777" w:rsidR="00FB40A2" w:rsidRDefault="00621F18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6-8</w:t>
            </w:r>
          </w:p>
        </w:tc>
        <w:tc>
          <w:tcPr>
            <w:tcW w:w="2126" w:type="dxa"/>
            <w:vMerge/>
          </w:tcPr>
          <w:p w14:paraId="1DA47E98" w14:textId="77777777" w:rsidR="00FB40A2" w:rsidRPr="00397631" w:rsidRDefault="00FB40A2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</w:tcPr>
          <w:p w14:paraId="4A993F32" w14:textId="77777777" w:rsidR="00FB40A2" w:rsidRPr="00E46BBD" w:rsidRDefault="00FB40A2" w:rsidP="00671D6A">
            <w:pPr>
              <w:jc w:val="both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Практическое занятие №2</w:t>
            </w:r>
            <w:r w:rsidR="00674618" w:rsidRPr="00E46BBD">
              <w:rPr>
                <w:b/>
                <w:bCs/>
                <w:sz w:val="20"/>
                <w:szCs w:val="20"/>
              </w:rPr>
              <w:t xml:space="preserve"> </w:t>
            </w:r>
          </w:p>
          <w:p w14:paraId="741A40EB" w14:textId="77777777" w:rsidR="00FB40A2" w:rsidRPr="00E46BBD" w:rsidRDefault="00FB40A2" w:rsidP="00671D6A">
            <w:pPr>
              <w:jc w:val="both"/>
              <w:rPr>
                <w:sz w:val="20"/>
                <w:szCs w:val="20"/>
              </w:rPr>
            </w:pPr>
            <w:r w:rsidRPr="00E46BBD">
              <w:rPr>
                <w:sz w:val="20"/>
                <w:szCs w:val="20"/>
              </w:rPr>
              <w:t>«Мировоззрение. Типы мировоззрения»</w:t>
            </w:r>
          </w:p>
        </w:tc>
        <w:tc>
          <w:tcPr>
            <w:tcW w:w="1641" w:type="dxa"/>
            <w:vMerge/>
          </w:tcPr>
          <w:p w14:paraId="2E397CD2" w14:textId="77777777" w:rsidR="00FB40A2" w:rsidRPr="00397631" w:rsidRDefault="00FB40A2" w:rsidP="0062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6E764B18" w14:textId="77777777" w:rsidR="00FB40A2" w:rsidRPr="00FB40A2" w:rsidRDefault="00E46BBD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A67F21" w:rsidRPr="00397631" w14:paraId="50A482A5" w14:textId="77777777" w:rsidTr="003406FC">
        <w:tc>
          <w:tcPr>
            <w:tcW w:w="1101" w:type="dxa"/>
          </w:tcPr>
          <w:p w14:paraId="6A04C18E" w14:textId="77777777" w:rsidR="00A67F21" w:rsidRPr="00733091" w:rsidRDefault="00621F18" w:rsidP="001A7C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126" w:type="dxa"/>
            <w:vMerge/>
          </w:tcPr>
          <w:p w14:paraId="538246BE" w14:textId="77777777" w:rsidR="00A67F21" w:rsidRPr="00397631" w:rsidRDefault="00A67F21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</w:tcPr>
          <w:p w14:paraId="47E0BEEA" w14:textId="77777777" w:rsidR="00A67F21" w:rsidRPr="00E46BBD" w:rsidRDefault="00A67F21" w:rsidP="00934471">
            <w:pPr>
              <w:pStyle w:val="af8"/>
              <w:tabs>
                <w:tab w:val="left" w:pos="10080"/>
              </w:tabs>
              <w:ind w:firstLine="0"/>
              <w:rPr>
                <w:sz w:val="20"/>
              </w:rPr>
            </w:pPr>
            <w:r w:rsidRPr="00E46BBD">
              <w:rPr>
                <w:b/>
                <w:sz w:val="20"/>
              </w:rPr>
              <w:t>Человек в группе.</w:t>
            </w:r>
            <w:r w:rsidRPr="00E46BBD">
              <w:rPr>
                <w:sz w:val="20"/>
              </w:rPr>
              <w:t xml:space="preserve"> Многообразие мира общения. Межличностное</w:t>
            </w:r>
            <w:r w:rsidRPr="00E46BBD">
              <w:rPr>
                <w:sz w:val="20"/>
              </w:rPr>
              <w:br/>
              <w:t>общение и взаимодействие. Проблемы межличностного общения в</w:t>
            </w:r>
            <w:r w:rsidRPr="00E46BBD">
              <w:rPr>
                <w:sz w:val="20"/>
              </w:rPr>
              <w:br/>
              <w:t>молодежной среде. Особенности самоидентификации личности в малой</w:t>
            </w:r>
            <w:r w:rsidR="00692110" w:rsidRPr="00E46BBD">
              <w:rPr>
                <w:sz w:val="20"/>
              </w:rPr>
              <w:t xml:space="preserve"> </w:t>
            </w:r>
            <w:r w:rsidRPr="00E46BBD">
              <w:rPr>
                <w:sz w:val="20"/>
              </w:rPr>
              <w:t>группе на примере молодежной среды. Межличностные конфликты.</w:t>
            </w:r>
            <w:r w:rsidR="00692110" w:rsidRPr="00E46BBD">
              <w:rPr>
                <w:sz w:val="20"/>
                <w:lang w:val="en-US"/>
              </w:rPr>
              <w:t xml:space="preserve"> </w:t>
            </w:r>
            <w:r w:rsidRPr="00E46BBD">
              <w:rPr>
                <w:sz w:val="20"/>
              </w:rPr>
              <w:t>Истоки</w:t>
            </w:r>
            <w:r w:rsidR="00692110" w:rsidRPr="00E46BBD">
              <w:rPr>
                <w:sz w:val="20"/>
                <w:lang w:val="en-US"/>
              </w:rPr>
              <w:t xml:space="preserve"> </w:t>
            </w:r>
            <w:r w:rsidRPr="00E46BBD">
              <w:rPr>
                <w:sz w:val="20"/>
              </w:rPr>
              <w:t>конфликтов в среде молодежи.</w:t>
            </w:r>
          </w:p>
        </w:tc>
        <w:tc>
          <w:tcPr>
            <w:tcW w:w="1641" w:type="dxa"/>
            <w:vMerge/>
          </w:tcPr>
          <w:p w14:paraId="1408F353" w14:textId="77777777" w:rsidR="00A67F21" w:rsidRPr="00397631" w:rsidRDefault="00A67F21" w:rsidP="0062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366B623D" w14:textId="77777777" w:rsidR="00A67F21" w:rsidRPr="00397631" w:rsidRDefault="00A67F21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397631">
              <w:rPr>
                <w:b/>
                <w:sz w:val="20"/>
                <w:szCs w:val="20"/>
                <w:lang w:val="en-US"/>
              </w:rPr>
              <w:t>2</w:t>
            </w:r>
          </w:p>
        </w:tc>
      </w:tr>
      <w:tr w:rsidR="00FB40A2" w:rsidRPr="00397631" w14:paraId="31E52253" w14:textId="77777777" w:rsidTr="003406FC">
        <w:tc>
          <w:tcPr>
            <w:tcW w:w="1101" w:type="dxa"/>
          </w:tcPr>
          <w:p w14:paraId="5234CE87" w14:textId="77777777" w:rsidR="00FB40A2" w:rsidRDefault="00621F18" w:rsidP="001A7C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10-12</w:t>
            </w:r>
          </w:p>
        </w:tc>
        <w:tc>
          <w:tcPr>
            <w:tcW w:w="2126" w:type="dxa"/>
            <w:vMerge/>
          </w:tcPr>
          <w:p w14:paraId="4EE40209" w14:textId="77777777" w:rsidR="00FB40A2" w:rsidRPr="00397631" w:rsidRDefault="00FB40A2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</w:tcPr>
          <w:p w14:paraId="1C2EE9D0" w14:textId="77777777" w:rsidR="00FB40A2" w:rsidRPr="00E46BBD" w:rsidRDefault="00FB40A2" w:rsidP="00934471">
            <w:pPr>
              <w:pStyle w:val="af8"/>
              <w:tabs>
                <w:tab w:val="left" w:pos="10080"/>
              </w:tabs>
              <w:ind w:firstLine="0"/>
              <w:rPr>
                <w:b/>
                <w:sz w:val="20"/>
              </w:rPr>
            </w:pPr>
            <w:r w:rsidRPr="00E46BBD">
              <w:rPr>
                <w:b/>
                <w:sz w:val="20"/>
              </w:rPr>
              <w:t>Практическое занятие №3</w:t>
            </w:r>
          </w:p>
          <w:p w14:paraId="4ECCA289" w14:textId="77777777" w:rsidR="00FB40A2" w:rsidRPr="00E46BBD" w:rsidRDefault="00FB40A2" w:rsidP="00934471">
            <w:pPr>
              <w:pStyle w:val="af8"/>
              <w:tabs>
                <w:tab w:val="left" w:pos="10080"/>
              </w:tabs>
              <w:ind w:firstLine="0"/>
              <w:rPr>
                <w:sz w:val="20"/>
              </w:rPr>
            </w:pPr>
            <w:r w:rsidRPr="00E46BBD">
              <w:rPr>
                <w:sz w:val="20"/>
              </w:rPr>
              <w:t>«Основные институты общества»</w:t>
            </w:r>
          </w:p>
        </w:tc>
        <w:tc>
          <w:tcPr>
            <w:tcW w:w="1641" w:type="dxa"/>
            <w:vMerge/>
          </w:tcPr>
          <w:p w14:paraId="1B8430AC" w14:textId="77777777" w:rsidR="00FB40A2" w:rsidRPr="00397631" w:rsidRDefault="00FB40A2" w:rsidP="0062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394BF43A" w14:textId="77777777" w:rsidR="00FB40A2" w:rsidRPr="00FB40A2" w:rsidRDefault="00E46BBD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A67F21" w:rsidRPr="00397631" w14:paraId="06C0D30E" w14:textId="77777777" w:rsidTr="003406FC">
        <w:tc>
          <w:tcPr>
            <w:tcW w:w="1101" w:type="dxa"/>
          </w:tcPr>
          <w:p w14:paraId="3E62880B" w14:textId="77777777" w:rsidR="00A67F21" w:rsidRPr="00733091" w:rsidRDefault="00621F18" w:rsidP="001A7C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126" w:type="dxa"/>
            <w:vMerge/>
          </w:tcPr>
          <w:p w14:paraId="6509E92F" w14:textId="77777777" w:rsidR="00A67F21" w:rsidRPr="00397631" w:rsidRDefault="00A67F21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</w:tcPr>
          <w:p w14:paraId="48438C16" w14:textId="77777777" w:rsidR="00A67F21" w:rsidRPr="00E46BBD" w:rsidRDefault="00A67F21" w:rsidP="009344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Представление об обществе как сложной динамичной системе</w:t>
            </w:r>
            <w:r w:rsidR="00692110" w:rsidRPr="00E46BBD">
              <w:rPr>
                <w:b/>
                <w:sz w:val="20"/>
                <w:szCs w:val="20"/>
              </w:rPr>
              <w:t xml:space="preserve"> </w:t>
            </w:r>
            <w:r w:rsidRPr="00E46BBD">
              <w:rPr>
                <w:b/>
                <w:sz w:val="20"/>
                <w:szCs w:val="20"/>
              </w:rPr>
              <w:t>.</w:t>
            </w:r>
            <w:r w:rsidRPr="00E46BBD">
              <w:rPr>
                <w:sz w:val="20"/>
                <w:szCs w:val="20"/>
              </w:rPr>
              <w:t>Подсистемы и элементы общества. Специфика общественных отношений.</w:t>
            </w:r>
            <w:r w:rsidR="00692110" w:rsidRPr="00E46BBD">
              <w:rPr>
                <w:sz w:val="20"/>
                <w:szCs w:val="20"/>
                <w:lang w:val="en-US"/>
              </w:rPr>
              <w:t xml:space="preserve"> </w:t>
            </w:r>
            <w:r w:rsidRPr="00E46BBD">
              <w:rPr>
                <w:sz w:val="20"/>
                <w:szCs w:val="20"/>
              </w:rPr>
              <w:t>Основные институты общества, их функции.</w:t>
            </w:r>
          </w:p>
        </w:tc>
        <w:tc>
          <w:tcPr>
            <w:tcW w:w="1641" w:type="dxa"/>
            <w:vMerge/>
          </w:tcPr>
          <w:p w14:paraId="626203ED" w14:textId="77777777" w:rsidR="00A67F21" w:rsidRPr="00397631" w:rsidRDefault="00A67F21" w:rsidP="0062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653D966D" w14:textId="77777777" w:rsidR="00A67F21" w:rsidRPr="00397631" w:rsidRDefault="00A67F21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397631">
              <w:rPr>
                <w:b/>
                <w:sz w:val="20"/>
                <w:szCs w:val="20"/>
                <w:lang w:val="en-US"/>
              </w:rPr>
              <w:t>2</w:t>
            </w:r>
          </w:p>
        </w:tc>
      </w:tr>
      <w:tr w:rsidR="00A67F21" w:rsidRPr="00397631" w14:paraId="176FC5B9" w14:textId="77777777" w:rsidTr="003406FC">
        <w:tc>
          <w:tcPr>
            <w:tcW w:w="1101" w:type="dxa"/>
          </w:tcPr>
          <w:p w14:paraId="2E6D7270" w14:textId="77777777" w:rsidR="00A67F21" w:rsidRPr="00733091" w:rsidRDefault="00621F18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126" w:type="dxa"/>
            <w:vMerge/>
          </w:tcPr>
          <w:p w14:paraId="37CC0EED" w14:textId="77777777" w:rsidR="00A67F21" w:rsidRPr="00397631" w:rsidRDefault="00A67F21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14:paraId="2A656494" w14:textId="77777777" w:rsidR="00A67F21" w:rsidRPr="00E46BBD" w:rsidRDefault="00A67F21" w:rsidP="00671D6A">
            <w:pPr>
              <w:pStyle w:val="af8"/>
              <w:ind w:firstLine="0"/>
              <w:rPr>
                <w:sz w:val="20"/>
              </w:rPr>
            </w:pPr>
            <w:r w:rsidRPr="00E46BBD">
              <w:rPr>
                <w:b/>
                <w:sz w:val="20"/>
              </w:rPr>
              <w:t>Общество и природа.</w:t>
            </w:r>
            <w:r w:rsidRPr="00E46BBD">
              <w:rPr>
                <w:sz w:val="20"/>
              </w:rPr>
              <w:t xml:space="preserve"> Значение техногенных революций: аграрной, индустриальной, информационной. Противоречивость воздействия людей</w:t>
            </w:r>
            <w:r w:rsidR="00692110" w:rsidRPr="00E46BBD">
              <w:rPr>
                <w:sz w:val="20"/>
                <w:lang w:val="en-US"/>
              </w:rPr>
              <w:t xml:space="preserve"> </w:t>
            </w:r>
            <w:r w:rsidRPr="00E46BBD">
              <w:rPr>
                <w:sz w:val="20"/>
              </w:rPr>
              <w:t>на</w:t>
            </w:r>
            <w:r w:rsidRPr="00E46BBD">
              <w:rPr>
                <w:sz w:val="20"/>
              </w:rPr>
              <w:br/>
              <w:t>природную среду.</w:t>
            </w:r>
          </w:p>
        </w:tc>
        <w:tc>
          <w:tcPr>
            <w:tcW w:w="1641" w:type="dxa"/>
            <w:vMerge/>
          </w:tcPr>
          <w:p w14:paraId="0ED04A60" w14:textId="77777777" w:rsidR="00A67F21" w:rsidRPr="00397631" w:rsidRDefault="00A67F21" w:rsidP="0062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67C1F8B9" w14:textId="77777777" w:rsidR="00A67F21" w:rsidRPr="008154E5" w:rsidRDefault="00A67F21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B40A2" w:rsidRPr="00397631" w14:paraId="0FB421C2" w14:textId="77777777" w:rsidTr="003406FC">
        <w:tc>
          <w:tcPr>
            <w:tcW w:w="1101" w:type="dxa"/>
          </w:tcPr>
          <w:p w14:paraId="36010EFE" w14:textId="77777777" w:rsidR="00FB40A2" w:rsidRDefault="00621F18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15-17</w:t>
            </w:r>
          </w:p>
        </w:tc>
        <w:tc>
          <w:tcPr>
            <w:tcW w:w="2126" w:type="dxa"/>
            <w:vMerge/>
          </w:tcPr>
          <w:p w14:paraId="61A8F65F" w14:textId="77777777" w:rsidR="00FB40A2" w:rsidRPr="00397631" w:rsidRDefault="00FB40A2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14:paraId="2A007B05" w14:textId="77777777" w:rsidR="00FB40A2" w:rsidRPr="00E46BBD" w:rsidRDefault="00FB40A2" w:rsidP="00671D6A">
            <w:pPr>
              <w:pStyle w:val="af8"/>
              <w:ind w:firstLine="0"/>
              <w:rPr>
                <w:b/>
                <w:sz w:val="20"/>
              </w:rPr>
            </w:pPr>
            <w:r w:rsidRPr="00E46BBD">
              <w:rPr>
                <w:b/>
                <w:sz w:val="20"/>
              </w:rPr>
              <w:t>Практическое занятие №4</w:t>
            </w:r>
          </w:p>
          <w:p w14:paraId="6F7C46DB" w14:textId="77777777" w:rsidR="00FB40A2" w:rsidRPr="00E46BBD" w:rsidRDefault="00FB40A2" w:rsidP="00671D6A">
            <w:pPr>
              <w:pStyle w:val="af8"/>
              <w:ind w:firstLine="0"/>
              <w:rPr>
                <w:sz w:val="20"/>
              </w:rPr>
            </w:pPr>
            <w:r w:rsidRPr="00E46BBD">
              <w:rPr>
                <w:sz w:val="20"/>
              </w:rPr>
              <w:t>«Общество и природа»</w:t>
            </w:r>
          </w:p>
        </w:tc>
        <w:tc>
          <w:tcPr>
            <w:tcW w:w="1641" w:type="dxa"/>
            <w:vMerge/>
          </w:tcPr>
          <w:p w14:paraId="0DB729CF" w14:textId="77777777" w:rsidR="00FB40A2" w:rsidRPr="00397631" w:rsidRDefault="00FB40A2" w:rsidP="0062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46CBB38E" w14:textId="77777777" w:rsidR="00FB40A2" w:rsidRDefault="00E46BBD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A67F21" w:rsidRPr="00397631" w14:paraId="27ADBD25" w14:textId="77777777" w:rsidTr="003406FC">
        <w:tc>
          <w:tcPr>
            <w:tcW w:w="1101" w:type="dxa"/>
          </w:tcPr>
          <w:p w14:paraId="0C7FDAC8" w14:textId="77777777" w:rsidR="00A67F21" w:rsidRPr="00733091" w:rsidRDefault="00621F18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126" w:type="dxa"/>
            <w:vMerge/>
          </w:tcPr>
          <w:p w14:paraId="1FF8F330" w14:textId="77777777" w:rsidR="00A67F21" w:rsidRPr="00397631" w:rsidRDefault="00A67F21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14:paraId="2C964BAF" w14:textId="77777777" w:rsidR="00A67F21" w:rsidRPr="00E46BBD" w:rsidRDefault="00A67F21" w:rsidP="00934471">
            <w:pPr>
              <w:pStyle w:val="af8"/>
              <w:ind w:firstLine="0"/>
              <w:rPr>
                <w:sz w:val="20"/>
              </w:rPr>
            </w:pPr>
            <w:r w:rsidRPr="00E46BBD">
              <w:rPr>
                <w:b/>
                <w:sz w:val="20"/>
              </w:rPr>
              <w:t>Многовариантность общественного развития.</w:t>
            </w:r>
            <w:r w:rsidRPr="00E46BBD">
              <w:rPr>
                <w:sz w:val="20"/>
              </w:rPr>
              <w:t xml:space="preserve"> Эволюция и революция</w:t>
            </w:r>
            <w:r w:rsidR="00692110" w:rsidRPr="00E46BBD">
              <w:rPr>
                <w:sz w:val="20"/>
              </w:rPr>
              <w:t xml:space="preserve"> </w:t>
            </w:r>
            <w:r w:rsidRPr="00E46BBD">
              <w:rPr>
                <w:sz w:val="20"/>
              </w:rPr>
              <w:t>как формы социального изменения. Понятие общественного прогресса.</w:t>
            </w:r>
          </w:p>
        </w:tc>
        <w:tc>
          <w:tcPr>
            <w:tcW w:w="1641" w:type="dxa"/>
            <w:vMerge/>
          </w:tcPr>
          <w:p w14:paraId="1CE24AD9" w14:textId="77777777" w:rsidR="00A67F21" w:rsidRPr="00397631" w:rsidRDefault="00A67F21" w:rsidP="0062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305E2B3E" w14:textId="77777777" w:rsidR="00A67F21" w:rsidRPr="00397631" w:rsidRDefault="00A67F21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397631">
              <w:rPr>
                <w:b/>
                <w:sz w:val="20"/>
                <w:szCs w:val="20"/>
                <w:lang w:val="en-US"/>
              </w:rPr>
              <w:t>2</w:t>
            </w:r>
          </w:p>
        </w:tc>
      </w:tr>
      <w:tr w:rsidR="00FB40A2" w:rsidRPr="00397631" w14:paraId="77E5D66A" w14:textId="77777777" w:rsidTr="003406FC">
        <w:tc>
          <w:tcPr>
            <w:tcW w:w="1101" w:type="dxa"/>
          </w:tcPr>
          <w:p w14:paraId="4F3E0331" w14:textId="77777777" w:rsidR="00FB40A2" w:rsidRDefault="00621F18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19-21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90D44F9" w14:textId="77777777" w:rsidR="00FB40A2" w:rsidRPr="00A67F21" w:rsidRDefault="00FB40A2" w:rsidP="00A67F21">
            <w:pPr>
              <w:pStyle w:val="af8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8647" w:type="dxa"/>
            <w:tcBorders>
              <w:left w:val="single" w:sz="4" w:space="0" w:color="auto"/>
              <w:bottom w:val="single" w:sz="4" w:space="0" w:color="auto"/>
            </w:tcBorders>
          </w:tcPr>
          <w:p w14:paraId="2D1BB397" w14:textId="77777777" w:rsidR="00FB40A2" w:rsidRPr="00E46BBD" w:rsidRDefault="00FB40A2" w:rsidP="00FB40A2">
            <w:pPr>
              <w:pStyle w:val="af8"/>
              <w:ind w:firstLine="0"/>
              <w:jc w:val="left"/>
              <w:rPr>
                <w:b/>
                <w:sz w:val="20"/>
              </w:rPr>
            </w:pPr>
            <w:r w:rsidRPr="00E46BBD">
              <w:rPr>
                <w:b/>
                <w:sz w:val="20"/>
              </w:rPr>
              <w:t>Практическая работа №5</w:t>
            </w:r>
          </w:p>
          <w:p w14:paraId="1AC56500" w14:textId="77777777" w:rsidR="00FB40A2" w:rsidRPr="00E46BBD" w:rsidRDefault="00FB40A2" w:rsidP="00FB40A2">
            <w:pPr>
              <w:pStyle w:val="af8"/>
              <w:ind w:firstLine="0"/>
              <w:jc w:val="left"/>
              <w:rPr>
                <w:sz w:val="20"/>
              </w:rPr>
            </w:pPr>
            <w:r w:rsidRPr="00E46BBD">
              <w:rPr>
                <w:sz w:val="20"/>
              </w:rPr>
              <w:t>«Глобализация»</w:t>
            </w:r>
          </w:p>
        </w:tc>
        <w:tc>
          <w:tcPr>
            <w:tcW w:w="1641" w:type="dxa"/>
            <w:vMerge/>
            <w:tcBorders>
              <w:bottom w:val="single" w:sz="4" w:space="0" w:color="auto"/>
            </w:tcBorders>
          </w:tcPr>
          <w:p w14:paraId="21C06CDF" w14:textId="77777777" w:rsidR="00FB40A2" w:rsidRPr="00397631" w:rsidRDefault="00FB40A2" w:rsidP="00621F18">
            <w:pPr>
              <w:pStyle w:val="af8"/>
              <w:jc w:val="center"/>
              <w:rPr>
                <w:b/>
                <w:sz w:val="20"/>
              </w:rPr>
            </w:pPr>
          </w:p>
        </w:tc>
        <w:tc>
          <w:tcPr>
            <w:tcW w:w="1335" w:type="dxa"/>
          </w:tcPr>
          <w:p w14:paraId="6E1D5F81" w14:textId="77777777" w:rsidR="00FB40A2" w:rsidRPr="00A67F21" w:rsidRDefault="00E46BBD" w:rsidP="002F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117FA4" w:rsidRPr="00397631" w14:paraId="28E688EF" w14:textId="77777777" w:rsidTr="003406FC">
        <w:trPr>
          <w:trHeight w:val="1150"/>
        </w:trPr>
        <w:tc>
          <w:tcPr>
            <w:tcW w:w="1101" w:type="dxa"/>
            <w:tcBorders>
              <w:top w:val="single" w:sz="4" w:space="0" w:color="auto"/>
            </w:tcBorders>
          </w:tcPr>
          <w:p w14:paraId="475F98C5" w14:textId="77777777" w:rsidR="00117FA4" w:rsidRPr="00397631" w:rsidRDefault="00621F18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14:paraId="39748593" w14:textId="77777777" w:rsidR="00117FA4" w:rsidRPr="00397631" w:rsidRDefault="00117FA4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97631">
              <w:rPr>
                <w:b/>
                <w:bCs/>
                <w:sz w:val="20"/>
                <w:szCs w:val="20"/>
              </w:rPr>
              <w:t xml:space="preserve">Раздел </w:t>
            </w:r>
            <w:r w:rsidRPr="00D65A1C">
              <w:rPr>
                <w:b/>
                <w:bCs/>
                <w:sz w:val="20"/>
                <w:szCs w:val="20"/>
              </w:rPr>
              <w:t>2</w:t>
            </w:r>
            <w:r w:rsidRPr="00D65A1C">
              <w:rPr>
                <w:b/>
                <w:bCs/>
                <w:color w:val="000000"/>
                <w:sz w:val="20"/>
                <w:szCs w:val="20"/>
              </w:rPr>
              <w:t>Духовная культура человека и общества</w:t>
            </w:r>
          </w:p>
        </w:tc>
        <w:tc>
          <w:tcPr>
            <w:tcW w:w="8647" w:type="dxa"/>
          </w:tcPr>
          <w:p w14:paraId="4635213C" w14:textId="77777777" w:rsidR="00117FA4" w:rsidRPr="00E46BBD" w:rsidRDefault="00117FA4" w:rsidP="00D65A1C">
            <w:pPr>
              <w:jc w:val="both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Понятие о культуре.</w:t>
            </w:r>
            <w:r w:rsidRPr="00E46BBD">
              <w:rPr>
                <w:sz w:val="20"/>
                <w:szCs w:val="20"/>
              </w:rPr>
              <w:t xml:space="preserve"> Духовная культура личности и общества, ее</w:t>
            </w:r>
            <w:r w:rsidRPr="00E46BBD">
              <w:rPr>
                <w:sz w:val="20"/>
                <w:szCs w:val="20"/>
              </w:rPr>
              <w:br/>
              <w:t>значение в общественной жизни. Культура народная, массовая и элитарная.</w:t>
            </w:r>
            <w:r w:rsidRPr="00E46BBD">
              <w:rPr>
                <w:sz w:val="20"/>
                <w:szCs w:val="20"/>
              </w:rPr>
              <w:br/>
              <w:t>Экранная культура – продукт информационного общества. Особенности</w:t>
            </w:r>
            <w:r w:rsidRPr="00E46BBD">
              <w:rPr>
                <w:sz w:val="20"/>
                <w:szCs w:val="20"/>
              </w:rPr>
              <w:br/>
              <w:t>молодежной субкультуры. Проблемы духовного кризиса и духовного поиска</w:t>
            </w:r>
            <w:r w:rsidRPr="00E46BBD">
              <w:rPr>
                <w:sz w:val="20"/>
                <w:szCs w:val="20"/>
              </w:rPr>
              <w:br/>
              <w:t>в молодежной среде. Формирование ценностных установок, идеалов, нравственных ориентиров. Взаимодействие и взаимосвязь различных</w:t>
            </w:r>
            <w:r w:rsidRPr="00E46BBD">
              <w:rPr>
                <w:sz w:val="20"/>
                <w:szCs w:val="20"/>
              </w:rPr>
              <w:br/>
              <w:t>культур. Культура общения, труда, учебы, поведения в обществе. Этикет.</w:t>
            </w:r>
            <w:r w:rsidRPr="00E46BBD">
              <w:rPr>
                <w:sz w:val="20"/>
                <w:szCs w:val="20"/>
              </w:rPr>
              <w:br/>
              <w:t>Учреждения культуры. Государственные гарантии свободы доступа к</w:t>
            </w:r>
          </w:p>
        </w:tc>
        <w:tc>
          <w:tcPr>
            <w:tcW w:w="1641" w:type="dxa"/>
            <w:vMerge w:val="restart"/>
          </w:tcPr>
          <w:p w14:paraId="7F48C38C" w14:textId="77777777" w:rsidR="00117FA4" w:rsidRPr="00E66C98" w:rsidRDefault="00117D4D" w:rsidP="0062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335" w:type="dxa"/>
          </w:tcPr>
          <w:p w14:paraId="2582E060" w14:textId="77777777" w:rsidR="00117FA4" w:rsidRPr="00397631" w:rsidRDefault="00117FA4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FB40A2" w:rsidRPr="00397631" w14:paraId="1D37A486" w14:textId="77777777" w:rsidTr="003406FC">
        <w:trPr>
          <w:trHeight w:val="573"/>
        </w:trPr>
        <w:tc>
          <w:tcPr>
            <w:tcW w:w="1101" w:type="dxa"/>
            <w:tcBorders>
              <w:top w:val="single" w:sz="4" w:space="0" w:color="auto"/>
            </w:tcBorders>
          </w:tcPr>
          <w:p w14:paraId="2F200C4C" w14:textId="77777777" w:rsidR="00FB40A2" w:rsidRPr="00E46BBD" w:rsidRDefault="00E46BBD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lastRenderedPageBreak/>
              <w:t>23-26</w:t>
            </w:r>
          </w:p>
        </w:tc>
        <w:tc>
          <w:tcPr>
            <w:tcW w:w="2126" w:type="dxa"/>
            <w:vMerge/>
            <w:tcBorders>
              <w:top w:val="single" w:sz="4" w:space="0" w:color="auto"/>
            </w:tcBorders>
          </w:tcPr>
          <w:p w14:paraId="7B84806B" w14:textId="77777777" w:rsidR="00FB40A2" w:rsidRPr="00397631" w:rsidRDefault="00FB40A2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</w:tcPr>
          <w:p w14:paraId="253F8DA5" w14:textId="77777777" w:rsidR="00FB40A2" w:rsidRDefault="00FB40A2" w:rsidP="00D65A1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№6</w:t>
            </w:r>
          </w:p>
          <w:p w14:paraId="1229C7B0" w14:textId="77777777" w:rsidR="004E5B07" w:rsidRDefault="00FB40A2" w:rsidP="00D65A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FB40A2">
              <w:rPr>
                <w:sz w:val="20"/>
                <w:szCs w:val="20"/>
              </w:rPr>
              <w:t>Духовная культура личности и общества</w:t>
            </w:r>
            <w:r>
              <w:rPr>
                <w:sz w:val="20"/>
                <w:szCs w:val="20"/>
              </w:rPr>
              <w:t>»</w:t>
            </w:r>
            <w:r w:rsidR="004E5B07">
              <w:rPr>
                <w:sz w:val="20"/>
                <w:szCs w:val="20"/>
              </w:rPr>
              <w:t xml:space="preserve"> </w:t>
            </w:r>
          </w:p>
          <w:p w14:paraId="67DE6F1F" w14:textId="77777777" w:rsidR="00FB40A2" w:rsidRDefault="004E5B07" w:rsidP="00D65A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FB40A2">
              <w:rPr>
                <w:sz w:val="20"/>
                <w:szCs w:val="20"/>
              </w:rPr>
              <w:t>Наука в современном мире</w:t>
            </w:r>
            <w:r>
              <w:rPr>
                <w:sz w:val="20"/>
                <w:szCs w:val="20"/>
              </w:rPr>
              <w:t>»</w:t>
            </w:r>
          </w:p>
          <w:p w14:paraId="5B59DD57" w14:textId="77777777" w:rsidR="004E5B07" w:rsidRPr="00FB40A2" w:rsidRDefault="004E5B07" w:rsidP="004E5B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FB40A2">
              <w:rPr>
                <w:sz w:val="20"/>
                <w:szCs w:val="20"/>
              </w:rPr>
              <w:t>Роль образования в жизни человека и общества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41" w:type="dxa"/>
            <w:vMerge/>
          </w:tcPr>
          <w:p w14:paraId="218D2DB8" w14:textId="77777777" w:rsidR="00FB40A2" w:rsidRPr="00E66C98" w:rsidRDefault="00FB40A2" w:rsidP="00D61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5" w:type="dxa"/>
          </w:tcPr>
          <w:p w14:paraId="401FC0E3" w14:textId="77777777" w:rsidR="00FB40A2" w:rsidRDefault="00E46BBD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117FA4" w:rsidRPr="00397631" w14:paraId="05212AB0" w14:textId="77777777" w:rsidTr="003406FC">
        <w:tc>
          <w:tcPr>
            <w:tcW w:w="1101" w:type="dxa"/>
          </w:tcPr>
          <w:p w14:paraId="7AAF7D45" w14:textId="77777777" w:rsidR="00117FA4" w:rsidRPr="00E46BBD" w:rsidRDefault="00E46BBD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2126" w:type="dxa"/>
            <w:vMerge/>
          </w:tcPr>
          <w:p w14:paraId="3965C30B" w14:textId="77777777" w:rsidR="00117FA4" w:rsidRPr="00E46BBD" w:rsidRDefault="00117FA4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14:paraId="0FF843F5" w14:textId="77777777" w:rsidR="00117FA4" w:rsidRPr="00E46BBD" w:rsidRDefault="00117FA4" w:rsidP="00711431">
            <w:pPr>
              <w:rPr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Мораль.</w:t>
            </w:r>
            <w:r w:rsidRPr="00E46BBD">
              <w:rPr>
                <w:sz w:val="20"/>
                <w:szCs w:val="20"/>
              </w:rPr>
              <w:t xml:space="preserve"> Основные принципы и нормы морали. Гуманизм. Добро и зло.</w:t>
            </w:r>
            <w:r w:rsidR="00692110" w:rsidRPr="00E46BBD">
              <w:rPr>
                <w:sz w:val="20"/>
                <w:szCs w:val="20"/>
              </w:rPr>
              <w:t xml:space="preserve"> </w:t>
            </w:r>
            <w:r w:rsidRPr="00E46BBD">
              <w:rPr>
                <w:sz w:val="20"/>
                <w:szCs w:val="20"/>
              </w:rPr>
              <w:t>Долг и совесть. Моральный выбор. Моральный самоконтроль личности.</w:t>
            </w:r>
            <w:r w:rsidR="00692110" w:rsidRPr="00E46BBD">
              <w:rPr>
                <w:sz w:val="20"/>
                <w:szCs w:val="20"/>
                <w:lang w:val="en-US"/>
              </w:rPr>
              <w:t xml:space="preserve"> </w:t>
            </w:r>
            <w:r w:rsidRPr="00E46BBD">
              <w:rPr>
                <w:sz w:val="20"/>
                <w:szCs w:val="20"/>
              </w:rPr>
              <w:t>Моральный идеал.</w:t>
            </w:r>
          </w:p>
        </w:tc>
        <w:tc>
          <w:tcPr>
            <w:tcW w:w="1641" w:type="dxa"/>
            <w:vMerge/>
          </w:tcPr>
          <w:p w14:paraId="4253C201" w14:textId="77777777" w:rsidR="00117FA4" w:rsidRPr="00397631" w:rsidRDefault="00117FA4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22467C74" w14:textId="77777777" w:rsidR="00117FA4" w:rsidRPr="00397631" w:rsidRDefault="00117FA4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397631">
              <w:rPr>
                <w:b/>
                <w:sz w:val="20"/>
                <w:szCs w:val="20"/>
                <w:lang w:val="en-US"/>
              </w:rPr>
              <w:t>2</w:t>
            </w:r>
          </w:p>
        </w:tc>
      </w:tr>
      <w:tr w:rsidR="00FB40A2" w:rsidRPr="00397631" w14:paraId="16706D11" w14:textId="77777777" w:rsidTr="003406FC">
        <w:tc>
          <w:tcPr>
            <w:tcW w:w="1101" w:type="dxa"/>
          </w:tcPr>
          <w:p w14:paraId="646F4C6C" w14:textId="77777777" w:rsidR="00FB40A2" w:rsidRPr="00E46BBD" w:rsidRDefault="00E46BBD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28-30</w:t>
            </w:r>
          </w:p>
        </w:tc>
        <w:tc>
          <w:tcPr>
            <w:tcW w:w="2126" w:type="dxa"/>
            <w:vMerge/>
          </w:tcPr>
          <w:p w14:paraId="1CD3A4B4" w14:textId="77777777" w:rsidR="00FB40A2" w:rsidRPr="00E46BBD" w:rsidRDefault="00FB40A2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14:paraId="7E623C38" w14:textId="77777777" w:rsidR="00FB40A2" w:rsidRPr="00E46BBD" w:rsidRDefault="00BA3718" w:rsidP="00711431">
            <w:pPr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Практическое</w:t>
            </w:r>
            <w:r w:rsidR="004E5B07" w:rsidRPr="00E46BBD">
              <w:rPr>
                <w:b/>
                <w:sz w:val="20"/>
                <w:szCs w:val="20"/>
              </w:rPr>
              <w:t xml:space="preserve"> занятие №7</w:t>
            </w:r>
          </w:p>
          <w:p w14:paraId="19AD1E57" w14:textId="77777777" w:rsidR="00BA3718" w:rsidRPr="00E46BBD" w:rsidRDefault="00BA3718" w:rsidP="00711431">
            <w:pPr>
              <w:rPr>
                <w:sz w:val="20"/>
                <w:szCs w:val="20"/>
              </w:rPr>
            </w:pPr>
            <w:r w:rsidRPr="00E46BBD">
              <w:rPr>
                <w:sz w:val="20"/>
                <w:szCs w:val="20"/>
              </w:rPr>
              <w:t>«Мораль»</w:t>
            </w:r>
          </w:p>
        </w:tc>
        <w:tc>
          <w:tcPr>
            <w:tcW w:w="1641" w:type="dxa"/>
            <w:vMerge/>
          </w:tcPr>
          <w:p w14:paraId="2171BBF6" w14:textId="77777777" w:rsidR="00FB40A2" w:rsidRPr="00397631" w:rsidRDefault="00FB40A2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2344835E" w14:textId="77777777" w:rsidR="00FB40A2" w:rsidRPr="00E46BBD" w:rsidRDefault="00E46BBD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117FA4" w:rsidRPr="00397631" w14:paraId="312F61B7" w14:textId="77777777" w:rsidTr="003406FC">
        <w:tc>
          <w:tcPr>
            <w:tcW w:w="1101" w:type="dxa"/>
          </w:tcPr>
          <w:p w14:paraId="7214D653" w14:textId="77777777" w:rsidR="00117FA4" w:rsidRPr="00E46BBD" w:rsidRDefault="00E46BBD" w:rsidP="00E56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2126" w:type="dxa"/>
            <w:vMerge/>
          </w:tcPr>
          <w:p w14:paraId="246F345A" w14:textId="77777777" w:rsidR="00117FA4" w:rsidRPr="00E46BBD" w:rsidRDefault="00117FA4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14:paraId="59382075" w14:textId="77777777" w:rsidR="00117FA4" w:rsidRPr="00E46BBD" w:rsidRDefault="00117FA4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Религия как феномен культуры.</w:t>
            </w:r>
            <w:r w:rsidRPr="00E46BBD">
              <w:rPr>
                <w:sz w:val="20"/>
                <w:szCs w:val="20"/>
              </w:rPr>
              <w:t xml:space="preserve"> Мировые религии. Религия и церковь в</w:t>
            </w:r>
            <w:r w:rsidR="00692110" w:rsidRPr="00E46BBD">
              <w:rPr>
                <w:sz w:val="20"/>
                <w:szCs w:val="20"/>
              </w:rPr>
              <w:t xml:space="preserve"> </w:t>
            </w:r>
            <w:r w:rsidRPr="00E46BBD">
              <w:rPr>
                <w:sz w:val="20"/>
                <w:szCs w:val="20"/>
              </w:rPr>
              <w:t>современном мире. Свобода совести. Религиозные объединения Российской</w:t>
            </w:r>
            <w:r w:rsidR="00692110" w:rsidRPr="00E46BBD">
              <w:rPr>
                <w:sz w:val="20"/>
                <w:szCs w:val="20"/>
                <w:lang w:val="en-US"/>
              </w:rPr>
              <w:t xml:space="preserve"> </w:t>
            </w:r>
            <w:r w:rsidRPr="00E46BBD">
              <w:rPr>
                <w:sz w:val="20"/>
                <w:szCs w:val="20"/>
              </w:rPr>
              <w:t>Федерации.</w:t>
            </w:r>
          </w:p>
        </w:tc>
        <w:tc>
          <w:tcPr>
            <w:tcW w:w="1641" w:type="dxa"/>
            <w:vMerge/>
          </w:tcPr>
          <w:p w14:paraId="59421872" w14:textId="77777777" w:rsidR="00117FA4" w:rsidRPr="00397631" w:rsidRDefault="00117FA4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57B0B57D" w14:textId="77777777" w:rsidR="00117FA4" w:rsidRPr="00397631" w:rsidRDefault="00117FA4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</w:tr>
      <w:tr w:rsidR="00117FA4" w:rsidRPr="00397631" w14:paraId="0C9E4891" w14:textId="77777777" w:rsidTr="003406FC">
        <w:tc>
          <w:tcPr>
            <w:tcW w:w="1101" w:type="dxa"/>
            <w:tcBorders>
              <w:bottom w:val="single" w:sz="4" w:space="0" w:color="auto"/>
            </w:tcBorders>
          </w:tcPr>
          <w:p w14:paraId="01C47324" w14:textId="77777777" w:rsidR="00117FA4" w:rsidRPr="00E46BBD" w:rsidRDefault="00E46BBD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6881CE65" w14:textId="77777777" w:rsidR="00117FA4" w:rsidRPr="00E46BBD" w:rsidRDefault="00117FA4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14:paraId="56D7D9E0" w14:textId="77777777" w:rsidR="00117FA4" w:rsidRPr="00E46BBD" w:rsidRDefault="00117FA4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Искусство и его роль в жизни людей.</w:t>
            </w:r>
            <w:r w:rsidRPr="00E46BBD">
              <w:rPr>
                <w:sz w:val="20"/>
                <w:szCs w:val="20"/>
              </w:rPr>
              <w:t xml:space="preserve"> Виды искусств.</w:t>
            </w:r>
          </w:p>
        </w:tc>
        <w:tc>
          <w:tcPr>
            <w:tcW w:w="1641" w:type="dxa"/>
            <w:vMerge/>
          </w:tcPr>
          <w:p w14:paraId="31CE4769" w14:textId="77777777" w:rsidR="00117FA4" w:rsidRPr="00397631" w:rsidRDefault="00117FA4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5196433C" w14:textId="77777777" w:rsidR="00117FA4" w:rsidRPr="00397631" w:rsidRDefault="00117FA4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397631">
              <w:rPr>
                <w:b/>
                <w:sz w:val="20"/>
                <w:szCs w:val="20"/>
                <w:lang w:val="en-US"/>
              </w:rPr>
              <w:t>2</w:t>
            </w:r>
          </w:p>
        </w:tc>
      </w:tr>
      <w:tr w:rsidR="00BA3718" w:rsidRPr="00397631" w14:paraId="12FE052C" w14:textId="77777777" w:rsidTr="003406FC">
        <w:tc>
          <w:tcPr>
            <w:tcW w:w="1101" w:type="dxa"/>
            <w:tcBorders>
              <w:bottom w:val="single" w:sz="4" w:space="0" w:color="auto"/>
            </w:tcBorders>
          </w:tcPr>
          <w:p w14:paraId="2F528824" w14:textId="77777777" w:rsidR="00BA3718" w:rsidRPr="00E46BBD" w:rsidRDefault="00E46BBD" w:rsidP="0099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33-36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0C3DA007" w14:textId="77777777" w:rsidR="00BA3718" w:rsidRPr="00E46BBD" w:rsidRDefault="00BA3718" w:rsidP="00117F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  <w:tcBorders>
              <w:left w:val="single" w:sz="4" w:space="0" w:color="auto"/>
              <w:bottom w:val="single" w:sz="4" w:space="0" w:color="auto"/>
            </w:tcBorders>
          </w:tcPr>
          <w:p w14:paraId="3330E2F1" w14:textId="77777777" w:rsidR="00BA3718" w:rsidRPr="00E46BBD" w:rsidRDefault="00BA3718" w:rsidP="00BA37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Практич</w:t>
            </w:r>
            <w:r w:rsidR="004E5B07" w:rsidRPr="00E46BBD">
              <w:rPr>
                <w:b/>
                <w:sz w:val="20"/>
                <w:szCs w:val="20"/>
              </w:rPr>
              <w:t>еское занятие №8</w:t>
            </w:r>
          </w:p>
          <w:p w14:paraId="757F0C71" w14:textId="77777777" w:rsidR="00BA3718" w:rsidRPr="00E46BBD" w:rsidRDefault="00BA3718" w:rsidP="00BA37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E46BBD">
              <w:rPr>
                <w:sz w:val="20"/>
                <w:szCs w:val="20"/>
              </w:rPr>
              <w:t>«Религия»</w:t>
            </w:r>
          </w:p>
        </w:tc>
        <w:tc>
          <w:tcPr>
            <w:tcW w:w="1641" w:type="dxa"/>
            <w:vMerge/>
            <w:tcBorders>
              <w:bottom w:val="single" w:sz="4" w:space="0" w:color="auto"/>
            </w:tcBorders>
          </w:tcPr>
          <w:p w14:paraId="260D438A" w14:textId="77777777" w:rsidR="00BA3718" w:rsidRPr="00397631" w:rsidRDefault="00BA3718" w:rsidP="00671D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65E4BB9B" w14:textId="77777777" w:rsidR="00BA3718" w:rsidRPr="00117FA4" w:rsidRDefault="00E46BBD" w:rsidP="00815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EC3D60" w:rsidRPr="00397631" w14:paraId="5146624C" w14:textId="77777777" w:rsidTr="003406FC">
        <w:trPr>
          <w:trHeight w:val="593"/>
        </w:trPr>
        <w:tc>
          <w:tcPr>
            <w:tcW w:w="1101" w:type="dxa"/>
          </w:tcPr>
          <w:p w14:paraId="361936FC" w14:textId="77777777" w:rsidR="00EC3D60" w:rsidRPr="00E46BBD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2126" w:type="dxa"/>
            <w:vMerge w:val="restart"/>
          </w:tcPr>
          <w:p w14:paraId="005F3EC3" w14:textId="77777777" w:rsidR="00EC3D60" w:rsidRPr="00E46BBD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46BBD">
              <w:rPr>
                <w:b/>
                <w:bCs/>
                <w:sz w:val="20"/>
                <w:szCs w:val="20"/>
              </w:rPr>
              <w:t xml:space="preserve">Раздел </w:t>
            </w:r>
            <w:r w:rsidR="00FB40A2" w:rsidRPr="00E46BBD">
              <w:rPr>
                <w:b/>
                <w:bCs/>
                <w:sz w:val="20"/>
                <w:szCs w:val="20"/>
              </w:rPr>
              <w:t>3</w:t>
            </w:r>
            <w:r w:rsidRPr="00E46BBD">
              <w:rPr>
                <w:b/>
                <w:sz w:val="20"/>
                <w:szCs w:val="20"/>
              </w:rPr>
              <w:t xml:space="preserve"> Социальные отношения</w:t>
            </w:r>
          </w:p>
        </w:tc>
        <w:tc>
          <w:tcPr>
            <w:tcW w:w="8647" w:type="dxa"/>
          </w:tcPr>
          <w:p w14:paraId="60F770D1" w14:textId="77777777" w:rsidR="00EC3D60" w:rsidRPr="00E46BBD" w:rsidRDefault="00EC3D60" w:rsidP="00AA20CB">
            <w:pPr>
              <w:jc w:val="both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Социальные отношения</w:t>
            </w:r>
            <w:r w:rsidRPr="00E46BBD">
              <w:rPr>
                <w:sz w:val="20"/>
                <w:szCs w:val="20"/>
              </w:rPr>
              <w:t>. Понятие о социальных общностях и группах.</w:t>
            </w:r>
            <w:r w:rsidR="00692110" w:rsidRPr="00E46BBD">
              <w:rPr>
                <w:sz w:val="20"/>
                <w:szCs w:val="20"/>
              </w:rPr>
              <w:t xml:space="preserve">  </w:t>
            </w:r>
            <w:r w:rsidRPr="00E46BBD">
              <w:rPr>
                <w:sz w:val="20"/>
                <w:szCs w:val="20"/>
              </w:rPr>
              <w:t>Социальная стратификация</w:t>
            </w:r>
            <w:r w:rsidRPr="00E46BBD">
              <w:rPr>
                <w:i/>
                <w:iCs/>
                <w:sz w:val="20"/>
                <w:szCs w:val="20"/>
              </w:rPr>
              <w:t xml:space="preserve">. </w:t>
            </w:r>
            <w:r w:rsidRPr="00E46BBD">
              <w:rPr>
                <w:sz w:val="20"/>
                <w:szCs w:val="20"/>
              </w:rPr>
              <w:t>Социальная мобильность.</w:t>
            </w:r>
          </w:p>
        </w:tc>
        <w:tc>
          <w:tcPr>
            <w:tcW w:w="1641" w:type="dxa"/>
            <w:vMerge w:val="restart"/>
          </w:tcPr>
          <w:p w14:paraId="0FAFE1B0" w14:textId="77777777" w:rsidR="00EC3D60" w:rsidRPr="00117FA4" w:rsidRDefault="00621F18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1335" w:type="dxa"/>
          </w:tcPr>
          <w:p w14:paraId="6971E40B" w14:textId="77777777"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EC3D60" w:rsidRPr="00397631" w14:paraId="0EEB3FB8" w14:textId="77777777" w:rsidTr="003406FC">
        <w:tc>
          <w:tcPr>
            <w:tcW w:w="1101" w:type="dxa"/>
          </w:tcPr>
          <w:p w14:paraId="1435D175" w14:textId="77777777" w:rsidR="00EC3D60" w:rsidRPr="00E46BBD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2126" w:type="dxa"/>
            <w:vMerge/>
          </w:tcPr>
          <w:p w14:paraId="6FB132CB" w14:textId="77777777" w:rsidR="00EC3D60" w:rsidRPr="00E46BBD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14:paraId="7BF685E9" w14:textId="77777777" w:rsidR="00EC3D60" w:rsidRPr="00E46BBD" w:rsidRDefault="00EC3D60" w:rsidP="00711431">
            <w:pPr>
              <w:jc w:val="both"/>
              <w:rPr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Социальная роль.</w:t>
            </w:r>
            <w:r w:rsidRPr="00E46BBD">
              <w:rPr>
                <w:sz w:val="20"/>
                <w:szCs w:val="20"/>
              </w:rPr>
              <w:t xml:space="preserve"> Многообразие социальных ролей в юношеском</w:t>
            </w:r>
            <w:r w:rsidRPr="00E46BBD">
              <w:rPr>
                <w:sz w:val="20"/>
                <w:szCs w:val="20"/>
              </w:rPr>
              <w:br/>
              <w:t>возрасте. Социальные роли человека в семье и трудовом коллективе.</w:t>
            </w:r>
          </w:p>
        </w:tc>
        <w:tc>
          <w:tcPr>
            <w:tcW w:w="1641" w:type="dxa"/>
            <w:vMerge/>
          </w:tcPr>
          <w:p w14:paraId="3B7C38B3" w14:textId="77777777"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27980B03" w14:textId="77777777"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</w:tr>
      <w:tr w:rsidR="00BA3718" w:rsidRPr="00397631" w14:paraId="06F26E35" w14:textId="77777777" w:rsidTr="003406FC">
        <w:tc>
          <w:tcPr>
            <w:tcW w:w="1101" w:type="dxa"/>
          </w:tcPr>
          <w:p w14:paraId="71F83036" w14:textId="77777777" w:rsidR="00BA3718" w:rsidRPr="00E46BBD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39-41</w:t>
            </w:r>
          </w:p>
        </w:tc>
        <w:tc>
          <w:tcPr>
            <w:tcW w:w="2126" w:type="dxa"/>
            <w:vMerge/>
          </w:tcPr>
          <w:p w14:paraId="595E7490" w14:textId="77777777" w:rsidR="00BA3718" w:rsidRPr="00E46BBD" w:rsidRDefault="00BA3718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14:paraId="17AA965A" w14:textId="77777777" w:rsidR="00BA3718" w:rsidRPr="00E46BBD" w:rsidRDefault="004E5B07" w:rsidP="00711431">
            <w:pPr>
              <w:jc w:val="both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Практическое занятие №9</w:t>
            </w:r>
          </w:p>
          <w:p w14:paraId="0656AC9A" w14:textId="77777777" w:rsidR="00BA3718" w:rsidRPr="00E46BBD" w:rsidRDefault="00BA3718" w:rsidP="00711431">
            <w:pPr>
              <w:jc w:val="both"/>
              <w:rPr>
                <w:sz w:val="20"/>
                <w:szCs w:val="20"/>
              </w:rPr>
            </w:pPr>
            <w:r w:rsidRPr="00E46BBD">
              <w:rPr>
                <w:sz w:val="20"/>
                <w:szCs w:val="20"/>
              </w:rPr>
              <w:t>«Социальная стратификация»</w:t>
            </w:r>
          </w:p>
        </w:tc>
        <w:tc>
          <w:tcPr>
            <w:tcW w:w="1641" w:type="dxa"/>
            <w:vMerge/>
          </w:tcPr>
          <w:p w14:paraId="4628425F" w14:textId="77777777" w:rsidR="00BA3718" w:rsidRPr="00397631" w:rsidRDefault="00BA3718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118719B8" w14:textId="77777777" w:rsidR="00BA3718" w:rsidRPr="00397631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EC3D60" w:rsidRPr="00397631" w14:paraId="3770F653" w14:textId="77777777" w:rsidTr="003406FC">
        <w:tc>
          <w:tcPr>
            <w:tcW w:w="1101" w:type="dxa"/>
          </w:tcPr>
          <w:p w14:paraId="1D7A89E0" w14:textId="77777777" w:rsidR="00EC3D60" w:rsidRPr="00E46BBD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2126" w:type="dxa"/>
            <w:vMerge/>
          </w:tcPr>
          <w:p w14:paraId="010806B5" w14:textId="77777777" w:rsidR="00EC3D60" w:rsidRPr="00E46BBD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14:paraId="2BF6074D" w14:textId="77777777" w:rsidR="00EC3D60" w:rsidRPr="00E46BBD" w:rsidRDefault="00EC3D60" w:rsidP="00711431">
            <w:pPr>
              <w:jc w:val="both"/>
              <w:rPr>
                <w:b/>
                <w:spacing w:val="-2"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Социальный статус и престиж.</w:t>
            </w:r>
            <w:r w:rsidRPr="00E46BBD">
              <w:rPr>
                <w:sz w:val="20"/>
                <w:szCs w:val="20"/>
              </w:rPr>
              <w:t xml:space="preserve"> Престижность профессиональной</w:t>
            </w:r>
            <w:r w:rsidRPr="00E46BBD">
              <w:rPr>
                <w:sz w:val="20"/>
                <w:szCs w:val="20"/>
              </w:rPr>
              <w:br/>
              <w:t>деятельности.</w:t>
            </w:r>
          </w:p>
        </w:tc>
        <w:tc>
          <w:tcPr>
            <w:tcW w:w="1641" w:type="dxa"/>
            <w:vMerge/>
          </w:tcPr>
          <w:p w14:paraId="1882DBA2" w14:textId="77777777"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6F309FD7" w14:textId="77777777"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</w:tr>
      <w:tr w:rsidR="00BA3718" w:rsidRPr="00397631" w14:paraId="0B4EE0BC" w14:textId="77777777" w:rsidTr="003406FC">
        <w:tc>
          <w:tcPr>
            <w:tcW w:w="1101" w:type="dxa"/>
          </w:tcPr>
          <w:p w14:paraId="03A6B016" w14:textId="77777777" w:rsidR="00BA3718" w:rsidRPr="00E46BBD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43-45</w:t>
            </w:r>
          </w:p>
        </w:tc>
        <w:tc>
          <w:tcPr>
            <w:tcW w:w="2126" w:type="dxa"/>
            <w:vMerge/>
          </w:tcPr>
          <w:p w14:paraId="2CBDFEFB" w14:textId="77777777" w:rsidR="00BA3718" w:rsidRPr="00E46BBD" w:rsidRDefault="00BA3718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14:paraId="0FEBA580" w14:textId="77777777" w:rsidR="00BA3718" w:rsidRPr="00E46BBD" w:rsidRDefault="004E5B07" w:rsidP="00AA20CB">
            <w:pPr>
              <w:pStyle w:val="af8"/>
              <w:snapToGrid w:val="0"/>
              <w:ind w:right="141" w:firstLine="0"/>
              <w:jc w:val="left"/>
              <w:rPr>
                <w:b/>
                <w:sz w:val="20"/>
              </w:rPr>
            </w:pPr>
            <w:r w:rsidRPr="00E46BBD">
              <w:rPr>
                <w:b/>
                <w:sz w:val="20"/>
              </w:rPr>
              <w:t>Практическое занятие №10</w:t>
            </w:r>
          </w:p>
          <w:p w14:paraId="5E38C975" w14:textId="77777777" w:rsidR="00BA3718" w:rsidRPr="00E46BBD" w:rsidRDefault="00BA3718" w:rsidP="00AA20CB">
            <w:pPr>
              <w:pStyle w:val="af8"/>
              <w:snapToGrid w:val="0"/>
              <w:ind w:right="141" w:firstLine="0"/>
              <w:jc w:val="left"/>
              <w:rPr>
                <w:sz w:val="20"/>
              </w:rPr>
            </w:pPr>
            <w:r w:rsidRPr="00E46BBD">
              <w:rPr>
                <w:sz w:val="20"/>
              </w:rPr>
              <w:t>«Виды социальных норм»</w:t>
            </w:r>
          </w:p>
        </w:tc>
        <w:tc>
          <w:tcPr>
            <w:tcW w:w="1641" w:type="dxa"/>
            <w:vMerge/>
          </w:tcPr>
          <w:p w14:paraId="439582EB" w14:textId="77777777" w:rsidR="00BA3718" w:rsidRPr="00397631" w:rsidRDefault="00BA3718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59CC3D0C" w14:textId="77777777" w:rsidR="00BA3718" w:rsidRPr="00397631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EC3D60" w:rsidRPr="00397631" w14:paraId="1CA1A893" w14:textId="77777777" w:rsidTr="003406FC">
        <w:tc>
          <w:tcPr>
            <w:tcW w:w="1101" w:type="dxa"/>
          </w:tcPr>
          <w:p w14:paraId="6C104AEF" w14:textId="77777777" w:rsidR="00EC3D60" w:rsidRPr="00E46BBD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2126" w:type="dxa"/>
            <w:vMerge/>
          </w:tcPr>
          <w:p w14:paraId="4817AD55" w14:textId="77777777" w:rsidR="00EC3D60" w:rsidRPr="00E46BBD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14:paraId="4F616F1E" w14:textId="77777777" w:rsidR="00EC3D60" w:rsidRPr="00E46BBD" w:rsidRDefault="00EC3D60" w:rsidP="00AA20CB">
            <w:pPr>
              <w:pStyle w:val="af8"/>
              <w:ind w:firstLine="0"/>
              <w:rPr>
                <w:sz w:val="20"/>
              </w:rPr>
            </w:pPr>
            <w:r w:rsidRPr="00E46BBD">
              <w:rPr>
                <w:b/>
                <w:sz w:val="20"/>
              </w:rPr>
              <w:t>Социальный конфликт.</w:t>
            </w:r>
            <w:r w:rsidRPr="00E46BBD">
              <w:rPr>
                <w:sz w:val="20"/>
              </w:rPr>
              <w:t xml:space="preserve"> Причины и истоки возникновения социальных</w:t>
            </w:r>
            <w:r w:rsidR="00692110" w:rsidRPr="00E46BBD">
              <w:rPr>
                <w:sz w:val="20"/>
              </w:rPr>
              <w:t xml:space="preserve"> </w:t>
            </w:r>
            <w:r w:rsidRPr="00E46BBD">
              <w:rPr>
                <w:sz w:val="20"/>
              </w:rPr>
              <w:t>конфликтов. Пути разрешения социальных конфликтов.</w:t>
            </w:r>
          </w:p>
        </w:tc>
        <w:tc>
          <w:tcPr>
            <w:tcW w:w="1641" w:type="dxa"/>
            <w:vMerge/>
          </w:tcPr>
          <w:p w14:paraId="67F0B88C" w14:textId="77777777"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18E4CD38" w14:textId="77777777"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</w:tr>
      <w:tr w:rsidR="00EC3D60" w:rsidRPr="00397631" w14:paraId="232606FD" w14:textId="77777777" w:rsidTr="003406FC">
        <w:trPr>
          <w:trHeight w:val="470"/>
        </w:trPr>
        <w:tc>
          <w:tcPr>
            <w:tcW w:w="1101" w:type="dxa"/>
          </w:tcPr>
          <w:p w14:paraId="00CCD0F8" w14:textId="77777777" w:rsidR="00EC3D60" w:rsidRPr="00E46BBD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2126" w:type="dxa"/>
            <w:vMerge/>
          </w:tcPr>
          <w:p w14:paraId="4C796B19" w14:textId="77777777" w:rsidR="00EC3D60" w:rsidRPr="00E46BBD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14:paraId="690E6FFA" w14:textId="77777777" w:rsidR="00EC3D60" w:rsidRPr="00E46BBD" w:rsidRDefault="00EC3D60" w:rsidP="005B3486">
            <w:pPr>
              <w:pStyle w:val="af8"/>
              <w:snapToGrid w:val="0"/>
              <w:ind w:right="141" w:firstLine="0"/>
              <w:jc w:val="left"/>
              <w:rPr>
                <w:b/>
                <w:sz w:val="20"/>
              </w:rPr>
            </w:pPr>
            <w:r w:rsidRPr="00E46BBD">
              <w:rPr>
                <w:b/>
                <w:sz w:val="20"/>
              </w:rPr>
              <w:t>Особенности социальной стратификации в современной России.</w:t>
            </w:r>
            <w:r w:rsidR="00692110" w:rsidRPr="00E46BBD">
              <w:rPr>
                <w:b/>
                <w:sz w:val="20"/>
              </w:rPr>
              <w:t xml:space="preserve"> </w:t>
            </w:r>
            <w:r w:rsidRPr="00E46BBD">
              <w:rPr>
                <w:sz w:val="20"/>
              </w:rPr>
              <w:t>Демографические, профессиональные, поселенческие и иные группы.</w:t>
            </w:r>
          </w:p>
        </w:tc>
        <w:tc>
          <w:tcPr>
            <w:tcW w:w="1641" w:type="dxa"/>
            <w:vMerge/>
          </w:tcPr>
          <w:p w14:paraId="69EAC394" w14:textId="77777777"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6E5DE4F9" w14:textId="77777777"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</w:tr>
      <w:tr w:rsidR="00BA3718" w:rsidRPr="00397631" w14:paraId="45B698E0" w14:textId="77777777" w:rsidTr="003406FC">
        <w:trPr>
          <w:trHeight w:val="470"/>
        </w:trPr>
        <w:tc>
          <w:tcPr>
            <w:tcW w:w="1101" w:type="dxa"/>
          </w:tcPr>
          <w:p w14:paraId="04E6EC5C" w14:textId="77777777" w:rsidR="00BA3718" w:rsidRPr="00E46BBD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48-50</w:t>
            </w:r>
          </w:p>
        </w:tc>
        <w:tc>
          <w:tcPr>
            <w:tcW w:w="2126" w:type="dxa"/>
            <w:vMerge/>
          </w:tcPr>
          <w:p w14:paraId="2A062DBC" w14:textId="77777777" w:rsidR="00BA3718" w:rsidRPr="00E46BBD" w:rsidRDefault="00BA3718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14:paraId="4A15547F" w14:textId="77777777" w:rsidR="00BA3718" w:rsidRPr="00E46BBD" w:rsidRDefault="004E5B07" w:rsidP="005B3486">
            <w:pPr>
              <w:pStyle w:val="af8"/>
              <w:snapToGrid w:val="0"/>
              <w:ind w:right="141" w:firstLine="0"/>
              <w:jc w:val="left"/>
              <w:rPr>
                <w:b/>
                <w:sz w:val="20"/>
              </w:rPr>
            </w:pPr>
            <w:r w:rsidRPr="00E46BBD">
              <w:rPr>
                <w:b/>
                <w:sz w:val="20"/>
              </w:rPr>
              <w:t>Практическое занятие №11</w:t>
            </w:r>
          </w:p>
          <w:p w14:paraId="2F5765C1" w14:textId="77777777" w:rsidR="00BA3718" w:rsidRPr="00E46BBD" w:rsidRDefault="00BA3718" w:rsidP="005B3486">
            <w:pPr>
              <w:pStyle w:val="af8"/>
              <w:snapToGrid w:val="0"/>
              <w:ind w:right="141" w:firstLine="0"/>
              <w:jc w:val="left"/>
              <w:rPr>
                <w:sz w:val="20"/>
              </w:rPr>
            </w:pPr>
            <w:r w:rsidRPr="00E46BBD">
              <w:rPr>
                <w:sz w:val="20"/>
              </w:rPr>
              <w:t>«Социальная стратификация в современной России»</w:t>
            </w:r>
          </w:p>
        </w:tc>
        <w:tc>
          <w:tcPr>
            <w:tcW w:w="1641" w:type="dxa"/>
            <w:vMerge/>
          </w:tcPr>
          <w:p w14:paraId="46E759E1" w14:textId="77777777" w:rsidR="00BA3718" w:rsidRPr="00397631" w:rsidRDefault="00BA3718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346FF27E" w14:textId="77777777" w:rsidR="00BA3718" w:rsidRPr="00397631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EC3D60" w:rsidRPr="00397631" w14:paraId="4C022A52" w14:textId="77777777" w:rsidTr="003406FC">
        <w:tc>
          <w:tcPr>
            <w:tcW w:w="1101" w:type="dxa"/>
          </w:tcPr>
          <w:p w14:paraId="09139FB2" w14:textId="77777777" w:rsidR="00EC3D60" w:rsidRPr="00E46BBD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51</w:t>
            </w:r>
          </w:p>
        </w:tc>
        <w:tc>
          <w:tcPr>
            <w:tcW w:w="2126" w:type="dxa"/>
            <w:vMerge/>
          </w:tcPr>
          <w:p w14:paraId="50E22CBB" w14:textId="77777777" w:rsidR="00EC3D60" w:rsidRPr="00E46BBD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14:paraId="0FDADD33" w14:textId="77777777" w:rsidR="00EC3D60" w:rsidRPr="00E46BBD" w:rsidRDefault="00EC3D60" w:rsidP="005B3486">
            <w:pPr>
              <w:jc w:val="both"/>
              <w:rPr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Этнические общности.</w:t>
            </w:r>
            <w:r w:rsidRPr="00E46BBD">
              <w:rPr>
                <w:sz w:val="20"/>
                <w:szCs w:val="20"/>
              </w:rPr>
              <w:t xml:space="preserve"> Межнациональные отношения, этносоциальные</w:t>
            </w:r>
            <w:r w:rsidR="00692110" w:rsidRPr="00E46BBD">
              <w:rPr>
                <w:sz w:val="20"/>
                <w:szCs w:val="20"/>
              </w:rPr>
              <w:t xml:space="preserve"> </w:t>
            </w:r>
            <w:r w:rsidRPr="00E46BBD">
              <w:rPr>
                <w:sz w:val="20"/>
                <w:szCs w:val="20"/>
              </w:rPr>
              <w:t>конфликты, пути их разрешения. Конституционные принципы национальной</w:t>
            </w:r>
            <w:r w:rsidRPr="00E46BBD">
              <w:rPr>
                <w:sz w:val="20"/>
                <w:szCs w:val="20"/>
              </w:rPr>
              <w:br/>
              <w:t>политики в Российской Федерации.</w:t>
            </w:r>
          </w:p>
        </w:tc>
        <w:tc>
          <w:tcPr>
            <w:tcW w:w="1641" w:type="dxa"/>
            <w:vMerge/>
          </w:tcPr>
          <w:p w14:paraId="5A64AA25" w14:textId="77777777"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62E02541" w14:textId="77777777"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</w:tr>
      <w:tr w:rsidR="00EC3D60" w:rsidRPr="00397631" w14:paraId="63CB6163" w14:textId="77777777" w:rsidTr="003406FC">
        <w:tc>
          <w:tcPr>
            <w:tcW w:w="1101" w:type="dxa"/>
            <w:tcBorders>
              <w:bottom w:val="single" w:sz="4" w:space="0" w:color="auto"/>
            </w:tcBorders>
          </w:tcPr>
          <w:p w14:paraId="0A1E615C" w14:textId="77777777" w:rsidR="00EC3D60" w:rsidRPr="00E46BBD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4A89CA88" w14:textId="77777777" w:rsidR="00EC3D60" w:rsidRPr="00E46BBD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232BA185" w14:textId="77777777" w:rsidR="00EC3D60" w:rsidRPr="00E46BBD" w:rsidRDefault="00EC3D60" w:rsidP="005B3486">
            <w:pPr>
              <w:pStyle w:val="af8"/>
              <w:ind w:firstLine="0"/>
              <w:rPr>
                <w:sz w:val="20"/>
              </w:rPr>
            </w:pPr>
            <w:r w:rsidRPr="00E46BBD">
              <w:rPr>
                <w:b/>
                <w:sz w:val="20"/>
              </w:rPr>
              <w:t>Семья как малая социальная группа.</w:t>
            </w:r>
            <w:r w:rsidRPr="00E46BBD">
              <w:rPr>
                <w:sz w:val="20"/>
              </w:rPr>
              <w:t xml:space="preserve"> Семья и брак. Современная</w:t>
            </w:r>
            <w:r w:rsidRPr="00E46BBD">
              <w:rPr>
                <w:sz w:val="20"/>
              </w:rPr>
              <w:br/>
              <w:t>демографическая ситуация в Российской Федерации. Семейное право и</w:t>
            </w:r>
            <w:r w:rsidR="00692110" w:rsidRPr="00E46BBD">
              <w:rPr>
                <w:sz w:val="20"/>
              </w:rPr>
              <w:t xml:space="preserve"> </w:t>
            </w:r>
            <w:r w:rsidRPr="00E46BBD">
              <w:rPr>
                <w:sz w:val="20"/>
              </w:rPr>
              <w:t>семейные правоотношения. Понятие семейных правоотношений. Порядок,</w:t>
            </w:r>
            <w:r w:rsidR="00692110" w:rsidRPr="00E46BBD">
              <w:rPr>
                <w:sz w:val="20"/>
              </w:rPr>
              <w:t xml:space="preserve"> </w:t>
            </w:r>
            <w:r w:rsidRPr="00E46BBD">
              <w:rPr>
                <w:sz w:val="20"/>
              </w:rPr>
              <w:t>условия заключения и расторжения брака. Права и обязанности супругов.</w:t>
            </w:r>
            <w:r w:rsidRPr="00E46BBD">
              <w:rPr>
                <w:sz w:val="20"/>
              </w:rPr>
              <w:br/>
              <w:t>Брачный договор. Правовые отношения родителей и детей. Опека и</w:t>
            </w:r>
            <w:r w:rsidRPr="00E46BBD">
              <w:rPr>
                <w:sz w:val="20"/>
              </w:rPr>
              <w:br/>
              <w:t>попечительство.</w:t>
            </w:r>
          </w:p>
        </w:tc>
        <w:tc>
          <w:tcPr>
            <w:tcW w:w="1641" w:type="dxa"/>
            <w:vMerge/>
            <w:tcBorders>
              <w:bottom w:val="single" w:sz="4" w:space="0" w:color="auto"/>
            </w:tcBorders>
          </w:tcPr>
          <w:p w14:paraId="5BE02430" w14:textId="77777777"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40D91A1B" w14:textId="77777777" w:rsidR="00EC3D60" w:rsidRPr="00397631" w:rsidRDefault="00EC3D60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BA3718" w:rsidRPr="00397631" w14:paraId="617F0C58" w14:textId="77777777" w:rsidTr="003406FC">
        <w:tc>
          <w:tcPr>
            <w:tcW w:w="1101" w:type="dxa"/>
            <w:tcBorders>
              <w:bottom w:val="single" w:sz="4" w:space="0" w:color="auto"/>
            </w:tcBorders>
          </w:tcPr>
          <w:p w14:paraId="0C63FC2B" w14:textId="77777777" w:rsidR="00BA3718" w:rsidRPr="00E46BBD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53-55</w:t>
            </w:r>
          </w:p>
          <w:p w14:paraId="72CDB1FE" w14:textId="77777777" w:rsidR="00DA5EEC" w:rsidRPr="00E46BBD" w:rsidRDefault="00DA5EE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  <w:p w14:paraId="58325C33" w14:textId="77777777" w:rsidR="00DA5EEC" w:rsidRPr="00E46BBD" w:rsidRDefault="00DA5EE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F080558" w14:textId="77777777" w:rsidR="00BA3718" w:rsidRPr="00E46BBD" w:rsidRDefault="00BA3718" w:rsidP="00117FA4">
            <w:pPr>
              <w:pStyle w:val="af8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8647" w:type="dxa"/>
            <w:tcBorders>
              <w:left w:val="single" w:sz="4" w:space="0" w:color="auto"/>
              <w:bottom w:val="single" w:sz="4" w:space="0" w:color="auto"/>
            </w:tcBorders>
          </w:tcPr>
          <w:p w14:paraId="11C1BB44" w14:textId="77777777" w:rsidR="00BA3718" w:rsidRPr="00E46BBD" w:rsidRDefault="004E5B07" w:rsidP="00BA3718">
            <w:pPr>
              <w:pStyle w:val="af8"/>
              <w:ind w:firstLine="0"/>
              <w:jc w:val="left"/>
              <w:rPr>
                <w:b/>
                <w:sz w:val="20"/>
              </w:rPr>
            </w:pPr>
            <w:r w:rsidRPr="00E46BBD">
              <w:rPr>
                <w:b/>
                <w:sz w:val="20"/>
              </w:rPr>
              <w:t>Практическое занятие №12</w:t>
            </w:r>
          </w:p>
          <w:p w14:paraId="5039DF51" w14:textId="77777777" w:rsidR="00BA3718" w:rsidRPr="00E46BBD" w:rsidRDefault="00BA3718" w:rsidP="00BA3718">
            <w:pPr>
              <w:pStyle w:val="af8"/>
              <w:ind w:firstLine="0"/>
              <w:jc w:val="left"/>
              <w:rPr>
                <w:sz w:val="20"/>
              </w:rPr>
            </w:pPr>
            <w:r w:rsidRPr="00E46BBD">
              <w:rPr>
                <w:sz w:val="20"/>
              </w:rPr>
              <w:t>«Семья в современной России»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5739086E" w14:textId="77777777" w:rsidR="00BA3718" w:rsidRPr="00397631" w:rsidRDefault="00BA3718" w:rsidP="00326346">
            <w:pPr>
              <w:pStyle w:val="af8"/>
              <w:rPr>
                <w:b/>
                <w:sz w:val="2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42055447" w14:textId="77777777" w:rsidR="00BA3718" w:rsidRDefault="00E46BBD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3406FC" w:rsidRPr="00397631" w14:paraId="144F2728" w14:textId="77777777" w:rsidTr="003406F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98307" w14:textId="77777777"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lastRenderedPageBreak/>
              <w:t>56</w:t>
            </w:r>
          </w:p>
        </w:tc>
        <w:tc>
          <w:tcPr>
            <w:tcW w:w="2126" w:type="dxa"/>
            <w:vMerge w:val="restart"/>
          </w:tcPr>
          <w:p w14:paraId="21F49570" w14:textId="77777777"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E46BBD">
              <w:rPr>
                <w:b/>
                <w:bCs/>
                <w:sz w:val="20"/>
                <w:szCs w:val="20"/>
              </w:rPr>
              <w:t>Раздел 5.</w:t>
            </w:r>
            <w:r w:rsidRPr="00E46BBD">
              <w:rPr>
                <w:b/>
                <w:sz w:val="20"/>
                <w:szCs w:val="20"/>
              </w:rPr>
              <w:t xml:space="preserve"> Политика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14:paraId="3F15A0C3" w14:textId="77777777" w:rsidR="003406FC" w:rsidRPr="00E46BBD" w:rsidRDefault="003406FC" w:rsidP="005B3486">
            <w:pPr>
              <w:pStyle w:val="af8"/>
              <w:snapToGrid w:val="0"/>
              <w:ind w:right="141" w:firstLine="0"/>
              <w:jc w:val="left"/>
              <w:rPr>
                <w:b/>
                <w:sz w:val="20"/>
              </w:rPr>
            </w:pPr>
            <w:r w:rsidRPr="00E46BBD">
              <w:rPr>
                <w:b/>
                <w:sz w:val="20"/>
              </w:rPr>
              <w:t>Внутренние и внешние функции государства</w:t>
            </w:r>
            <w:r w:rsidRPr="00E46BBD">
              <w:rPr>
                <w:sz w:val="20"/>
              </w:rPr>
              <w:t>. Особенности функционального назначения современных государств. Межгосударственная интеграция, формирование надгосударственных институтов – основные особенности развития современной политической системы.</w:t>
            </w:r>
          </w:p>
        </w:tc>
        <w:tc>
          <w:tcPr>
            <w:tcW w:w="1641" w:type="dxa"/>
            <w:vMerge w:val="restart"/>
          </w:tcPr>
          <w:p w14:paraId="3BC51FB9" w14:textId="77777777" w:rsidR="003406FC" w:rsidRPr="00397631" w:rsidRDefault="003406FC" w:rsidP="0062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CF9B" w14:textId="77777777"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397631">
              <w:rPr>
                <w:b/>
                <w:sz w:val="20"/>
                <w:szCs w:val="20"/>
              </w:rPr>
              <w:t>2</w:t>
            </w:r>
          </w:p>
        </w:tc>
      </w:tr>
      <w:tr w:rsidR="003406FC" w:rsidRPr="00397631" w14:paraId="4B3147A6" w14:textId="77777777" w:rsidTr="003406F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DE5B3" w14:textId="77777777"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57-60</w:t>
            </w:r>
          </w:p>
        </w:tc>
        <w:tc>
          <w:tcPr>
            <w:tcW w:w="2126" w:type="dxa"/>
            <w:vMerge/>
          </w:tcPr>
          <w:p w14:paraId="3381D866" w14:textId="77777777"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14:paraId="175788C4" w14:textId="77777777" w:rsidR="003406FC" w:rsidRPr="00E46BBD" w:rsidRDefault="003406FC" w:rsidP="005B3486">
            <w:pPr>
              <w:pStyle w:val="af8"/>
              <w:snapToGrid w:val="0"/>
              <w:ind w:right="141" w:firstLine="0"/>
              <w:jc w:val="left"/>
              <w:rPr>
                <w:b/>
                <w:bCs/>
                <w:sz w:val="20"/>
              </w:rPr>
            </w:pPr>
            <w:r w:rsidRPr="00E46BBD">
              <w:rPr>
                <w:b/>
                <w:sz w:val="20"/>
              </w:rPr>
              <w:t>Практическое занятие №13</w:t>
            </w:r>
          </w:p>
          <w:p w14:paraId="1426742A" w14:textId="77777777" w:rsidR="003406FC" w:rsidRPr="00E46BBD" w:rsidRDefault="003406FC" w:rsidP="005B3486">
            <w:pPr>
              <w:pStyle w:val="af8"/>
              <w:snapToGrid w:val="0"/>
              <w:ind w:right="141" w:firstLine="0"/>
              <w:jc w:val="left"/>
              <w:rPr>
                <w:b/>
                <w:sz w:val="20"/>
              </w:rPr>
            </w:pPr>
            <w:r w:rsidRPr="00E46BBD">
              <w:rPr>
                <w:sz w:val="20"/>
              </w:rPr>
              <w:t>«Политическая система общества, ее структура»</w:t>
            </w:r>
            <w:r w:rsidRPr="00E46BBD">
              <w:rPr>
                <w:b/>
                <w:bCs/>
                <w:sz w:val="20"/>
              </w:rPr>
              <w:t xml:space="preserve"> </w:t>
            </w:r>
          </w:p>
          <w:p w14:paraId="22432223" w14:textId="77777777" w:rsidR="003406FC" w:rsidRPr="00E46BBD" w:rsidRDefault="003406FC" w:rsidP="005B3486">
            <w:pPr>
              <w:pStyle w:val="af8"/>
              <w:snapToGrid w:val="0"/>
              <w:ind w:right="141" w:firstLine="0"/>
              <w:jc w:val="left"/>
              <w:rPr>
                <w:sz w:val="20"/>
              </w:rPr>
            </w:pPr>
            <w:r w:rsidRPr="00E46BBD">
              <w:rPr>
                <w:sz w:val="20"/>
              </w:rPr>
              <w:t>«Функции государства»</w:t>
            </w:r>
          </w:p>
        </w:tc>
        <w:tc>
          <w:tcPr>
            <w:tcW w:w="1641" w:type="dxa"/>
            <w:vMerge/>
          </w:tcPr>
          <w:p w14:paraId="04815902" w14:textId="77777777"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4F5B" w14:textId="77777777"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3406FC" w:rsidRPr="00397631" w14:paraId="7C01F08F" w14:textId="77777777" w:rsidTr="003406F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6933B" w14:textId="77777777"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2126" w:type="dxa"/>
            <w:vMerge/>
          </w:tcPr>
          <w:p w14:paraId="779B15CC" w14:textId="77777777"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14:paraId="13A02B5F" w14:textId="77777777" w:rsidR="003406FC" w:rsidRPr="00E46BBD" w:rsidRDefault="003406FC" w:rsidP="005B3486">
            <w:pPr>
              <w:jc w:val="both"/>
              <w:rPr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Формы государства: формы правления, территориально -</w:t>
            </w:r>
            <w:r w:rsidRPr="00E46BBD">
              <w:rPr>
                <w:b/>
                <w:sz w:val="20"/>
                <w:szCs w:val="20"/>
              </w:rPr>
              <w:br/>
              <w:t>государственное устройство, политический режим.</w:t>
            </w:r>
            <w:r w:rsidRPr="00E46BBD">
              <w:rPr>
                <w:sz w:val="20"/>
                <w:szCs w:val="20"/>
              </w:rPr>
              <w:t xml:space="preserve"> Типология политических режимов. Демократия, ее основные ценности и признаки. Условия</w:t>
            </w:r>
            <w:r w:rsidRPr="00E46BBD">
              <w:rPr>
                <w:sz w:val="20"/>
                <w:szCs w:val="20"/>
              </w:rPr>
              <w:br/>
              <w:t>формирования демократических институтов и традиций.</w:t>
            </w:r>
          </w:p>
        </w:tc>
        <w:tc>
          <w:tcPr>
            <w:tcW w:w="1641" w:type="dxa"/>
            <w:vMerge/>
          </w:tcPr>
          <w:p w14:paraId="02ACA386" w14:textId="77777777"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EE26" w14:textId="77777777"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3406FC" w:rsidRPr="00397631" w14:paraId="765C125E" w14:textId="77777777" w:rsidTr="003406F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69D1A" w14:textId="77777777"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62-65</w:t>
            </w:r>
          </w:p>
        </w:tc>
        <w:tc>
          <w:tcPr>
            <w:tcW w:w="2126" w:type="dxa"/>
            <w:vMerge/>
          </w:tcPr>
          <w:p w14:paraId="6E75D1B9" w14:textId="77777777"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14:paraId="38FB99F9" w14:textId="77777777" w:rsidR="003406FC" w:rsidRPr="00E46BBD" w:rsidRDefault="003406FC" w:rsidP="005B3486">
            <w:pPr>
              <w:jc w:val="both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Практическое занятие №14</w:t>
            </w:r>
          </w:p>
          <w:p w14:paraId="274EB15C" w14:textId="77777777" w:rsidR="003406FC" w:rsidRPr="00E46BBD" w:rsidRDefault="003406FC" w:rsidP="005B3486">
            <w:pPr>
              <w:jc w:val="both"/>
              <w:rPr>
                <w:sz w:val="20"/>
                <w:szCs w:val="20"/>
              </w:rPr>
            </w:pPr>
            <w:r w:rsidRPr="00E46BBD">
              <w:t xml:space="preserve"> «</w:t>
            </w:r>
            <w:r w:rsidRPr="00E46BBD">
              <w:rPr>
                <w:sz w:val="20"/>
                <w:szCs w:val="20"/>
              </w:rPr>
              <w:t>Формы государства»</w:t>
            </w:r>
          </w:p>
        </w:tc>
        <w:tc>
          <w:tcPr>
            <w:tcW w:w="1641" w:type="dxa"/>
            <w:vMerge/>
          </w:tcPr>
          <w:p w14:paraId="10F6F057" w14:textId="77777777"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EBE1" w14:textId="77777777" w:rsidR="003406FC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3406FC" w:rsidRPr="00397631" w14:paraId="4825A98A" w14:textId="77777777" w:rsidTr="003406FC">
        <w:tc>
          <w:tcPr>
            <w:tcW w:w="1101" w:type="dxa"/>
          </w:tcPr>
          <w:p w14:paraId="45399543" w14:textId="77777777"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2126" w:type="dxa"/>
            <w:vMerge/>
          </w:tcPr>
          <w:p w14:paraId="4D200195" w14:textId="77777777"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14:paraId="5FE98D97" w14:textId="77777777" w:rsidR="003406FC" w:rsidRPr="00E46BBD" w:rsidRDefault="003406FC" w:rsidP="005B3486">
            <w:pPr>
              <w:jc w:val="both"/>
              <w:rPr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Личность и государство.</w:t>
            </w:r>
            <w:r w:rsidRPr="00E46BBD">
              <w:rPr>
                <w:sz w:val="20"/>
                <w:szCs w:val="20"/>
              </w:rPr>
              <w:t xml:space="preserve"> Политический статус личности. Политическое участие и его типы. Причины и особенности экстремистских форм</w:t>
            </w:r>
            <w:r w:rsidRPr="00E46BBD">
              <w:rPr>
                <w:sz w:val="20"/>
                <w:szCs w:val="20"/>
              </w:rPr>
              <w:br/>
              <w:t>политического участия. Политическое лидерство. Лидеры и ведомые.</w:t>
            </w:r>
            <w:r w:rsidRPr="00E46BBD">
              <w:rPr>
                <w:sz w:val="20"/>
                <w:szCs w:val="20"/>
              </w:rPr>
              <w:br/>
              <w:t>Политическая элита, особенности ее формирования в современной России.</w:t>
            </w:r>
          </w:p>
        </w:tc>
        <w:tc>
          <w:tcPr>
            <w:tcW w:w="1641" w:type="dxa"/>
            <w:vMerge/>
          </w:tcPr>
          <w:p w14:paraId="1DE9B93E" w14:textId="77777777"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2A743BC4" w14:textId="77777777"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3406FC" w:rsidRPr="00397631" w14:paraId="77E247CF" w14:textId="77777777" w:rsidTr="003406FC">
        <w:tc>
          <w:tcPr>
            <w:tcW w:w="1101" w:type="dxa"/>
          </w:tcPr>
          <w:p w14:paraId="67E5FD14" w14:textId="77777777"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67-69</w:t>
            </w:r>
          </w:p>
        </w:tc>
        <w:tc>
          <w:tcPr>
            <w:tcW w:w="2126" w:type="dxa"/>
            <w:vMerge/>
          </w:tcPr>
          <w:p w14:paraId="7D2AE252" w14:textId="77777777"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14:paraId="71395FDE" w14:textId="77777777" w:rsidR="003406FC" w:rsidRPr="00E46BBD" w:rsidRDefault="003406FC" w:rsidP="005B3486">
            <w:pPr>
              <w:jc w:val="both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Практическое занятие №15</w:t>
            </w:r>
          </w:p>
          <w:p w14:paraId="411FC00F" w14:textId="77777777" w:rsidR="003406FC" w:rsidRPr="00E46BBD" w:rsidRDefault="003406FC" w:rsidP="005B3486">
            <w:pPr>
              <w:jc w:val="both"/>
              <w:rPr>
                <w:sz w:val="20"/>
                <w:szCs w:val="20"/>
              </w:rPr>
            </w:pPr>
            <w:r w:rsidRPr="00E46BBD">
              <w:rPr>
                <w:sz w:val="20"/>
                <w:szCs w:val="20"/>
              </w:rPr>
              <w:t>«Гражданское общество и правовое государство»</w:t>
            </w:r>
          </w:p>
        </w:tc>
        <w:tc>
          <w:tcPr>
            <w:tcW w:w="1641" w:type="dxa"/>
            <w:vMerge/>
          </w:tcPr>
          <w:p w14:paraId="7A17D564" w14:textId="77777777"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7F624447" w14:textId="77777777" w:rsidR="003406FC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3406FC" w:rsidRPr="00397631" w14:paraId="296CC910" w14:textId="77777777" w:rsidTr="003406FC">
        <w:tc>
          <w:tcPr>
            <w:tcW w:w="1101" w:type="dxa"/>
          </w:tcPr>
          <w:p w14:paraId="3EE9BF51" w14:textId="77777777"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2126" w:type="dxa"/>
            <w:vMerge/>
          </w:tcPr>
          <w:p w14:paraId="285D6EA7" w14:textId="77777777"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14:paraId="236AC98C" w14:textId="77777777" w:rsidR="003406FC" w:rsidRPr="00E46BBD" w:rsidRDefault="003406FC" w:rsidP="00711431">
            <w:pPr>
              <w:jc w:val="both"/>
              <w:rPr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Гражданское общество и государство.</w:t>
            </w:r>
            <w:r w:rsidRPr="00E46BBD">
              <w:rPr>
                <w:sz w:val="20"/>
                <w:szCs w:val="20"/>
              </w:rPr>
              <w:t xml:space="preserve"> Гражданские инициативы.</w:t>
            </w:r>
          </w:p>
        </w:tc>
        <w:tc>
          <w:tcPr>
            <w:tcW w:w="1641" w:type="dxa"/>
            <w:vMerge/>
          </w:tcPr>
          <w:p w14:paraId="52C2C145" w14:textId="77777777"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147D63DD" w14:textId="77777777"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397631">
              <w:rPr>
                <w:b/>
                <w:sz w:val="20"/>
                <w:szCs w:val="20"/>
                <w:lang w:val="en-US"/>
              </w:rPr>
              <w:t>2</w:t>
            </w:r>
          </w:p>
        </w:tc>
      </w:tr>
      <w:tr w:rsidR="003406FC" w:rsidRPr="00397631" w14:paraId="1A8F8619" w14:textId="77777777" w:rsidTr="003406FC">
        <w:tc>
          <w:tcPr>
            <w:tcW w:w="1101" w:type="dxa"/>
          </w:tcPr>
          <w:p w14:paraId="4D6A31FE" w14:textId="77777777"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71-73</w:t>
            </w:r>
          </w:p>
        </w:tc>
        <w:tc>
          <w:tcPr>
            <w:tcW w:w="2126" w:type="dxa"/>
            <w:vMerge/>
          </w:tcPr>
          <w:p w14:paraId="7E0CCC8A" w14:textId="77777777"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14:paraId="4C0FC038" w14:textId="77777777" w:rsidR="003406FC" w:rsidRPr="00E46BBD" w:rsidRDefault="003406FC" w:rsidP="00711431">
            <w:pPr>
              <w:jc w:val="both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Практическое занятие №16</w:t>
            </w:r>
          </w:p>
          <w:p w14:paraId="134E0860" w14:textId="77777777" w:rsidR="003406FC" w:rsidRPr="00E46BBD" w:rsidRDefault="003406FC" w:rsidP="00711431">
            <w:pPr>
              <w:jc w:val="both"/>
              <w:rPr>
                <w:sz w:val="20"/>
                <w:szCs w:val="20"/>
              </w:rPr>
            </w:pPr>
            <w:r w:rsidRPr="00E46BBD">
              <w:rPr>
                <w:sz w:val="20"/>
                <w:szCs w:val="20"/>
              </w:rPr>
              <w:t>«Избирательное право в Российской Федерации»</w:t>
            </w:r>
          </w:p>
        </w:tc>
        <w:tc>
          <w:tcPr>
            <w:tcW w:w="1641" w:type="dxa"/>
            <w:vMerge/>
          </w:tcPr>
          <w:p w14:paraId="33A41129" w14:textId="77777777"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383313E8" w14:textId="77777777" w:rsidR="003406FC" w:rsidRPr="00F5734E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3406FC" w:rsidRPr="00397631" w14:paraId="7D28FA5A" w14:textId="77777777" w:rsidTr="003406FC">
        <w:tc>
          <w:tcPr>
            <w:tcW w:w="1101" w:type="dxa"/>
          </w:tcPr>
          <w:p w14:paraId="0F182641" w14:textId="77777777" w:rsidR="003406FC" w:rsidRPr="00E46BBD" w:rsidRDefault="003406FC" w:rsidP="004E1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74</w:t>
            </w:r>
          </w:p>
        </w:tc>
        <w:tc>
          <w:tcPr>
            <w:tcW w:w="2126" w:type="dxa"/>
            <w:vMerge/>
          </w:tcPr>
          <w:p w14:paraId="2C8055CB" w14:textId="77777777"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</w:tcPr>
          <w:p w14:paraId="52681FD7" w14:textId="77777777" w:rsidR="003406FC" w:rsidRPr="00E46BBD" w:rsidRDefault="003406FC" w:rsidP="003F67E4">
            <w:pPr>
              <w:jc w:val="both"/>
              <w:rPr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Политические партии и движения, их классификация.</w:t>
            </w:r>
            <w:r w:rsidRPr="00E46BBD">
              <w:rPr>
                <w:sz w:val="20"/>
                <w:szCs w:val="20"/>
              </w:rPr>
              <w:t xml:space="preserve"> Современные идейно-политические системы: консерватизм, либерализм, социал-демократия, коммунизм. Законодательное регулирование деятельности</w:t>
            </w:r>
            <w:r w:rsidRPr="00E46BBD">
              <w:rPr>
                <w:sz w:val="20"/>
                <w:szCs w:val="20"/>
                <w:lang w:val="en-US"/>
              </w:rPr>
              <w:t xml:space="preserve"> </w:t>
            </w:r>
            <w:r w:rsidRPr="00E46BBD">
              <w:rPr>
                <w:sz w:val="20"/>
                <w:szCs w:val="20"/>
              </w:rPr>
              <w:t>партий в Российской Федерации.</w:t>
            </w:r>
          </w:p>
        </w:tc>
        <w:tc>
          <w:tcPr>
            <w:tcW w:w="1641" w:type="dxa"/>
            <w:vMerge/>
          </w:tcPr>
          <w:p w14:paraId="7F9A65CD" w14:textId="77777777"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</w:tcPr>
          <w:p w14:paraId="61405C7C" w14:textId="77777777"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397631">
              <w:rPr>
                <w:b/>
                <w:sz w:val="20"/>
                <w:szCs w:val="20"/>
                <w:lang w:val="en-US"/>
              </w:rPr>
              <w:t>2</w:t>
            </w:r>
          </w:p>
        </w:tc>
      </w:tr>
      <w:tr w:rsidR="003406FC" w:rsidRPr="00397631" w14:paraId="43730906" w14:textId="77777777" w:rsidTr="000B47AA">
        <w:tc>
          <w:tcPr>
            <w:tcW w:w="1101" w:type="dxa"/>
            <w:tcBorders>
              <w:bottom w:val="single" w:sz="4" w:space="0" w:color="auto"/>
            </w:tcBorders>
          </w:tcPr>
          <w:p w14:paraId="281951D2" w14:textId="77777777"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75-77</w:t>
            </w:r>
          </w:p>
        </w:tc>
        <w:tc>
          <w:tcPr>
            <w:tcW w:w="2126" w:type="dxa"/>
            <w:vMerge/>
          </w:tcPr>
          <w:p w14:paraId="6E64BA55" w14:textId="77777777" w:rsidR="003406FC" w:rsidRPr="00E46BBD" w:rsidRDefault="003406FC" w:rsidP="00B258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294D2EF0" w14:textId="77777777" w:rsidR="003406FC" w:rsidRPr="00E46BBD" w:rsidRDefault="003406FC" w:rsidP="00F5734E">
            <w:pPr>
              <w:jc w:val="both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Практическое занятие №17</w:t>
            </w:r>
          </w:p>
          <w:p w14:paraId="110E81EF" w14:textId="77777777" w:rsidR="003406FC" w:rsidRPr="00E46BBD" w:rsidRDefault="003406FC" w:rsidP="00F5734E">
            <w:pPr>
              <w:jc w:val="both"/>
              <w:rPr>
                <w:sz w:val="20"/>
                <w:szCs w:val="20"/>
              </w:rPr>
            </w:pPr>
            <w:r w:rsidRPr="00E46BBD">
              <w:rPr>
                <w:sz w:val="20"/>
                <w:szCs w:val="20"/>
              </w:rPr>
              <w:t>«Личность и государство»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749B7202" w14:textId="77777777"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0A719BCF" w14:textId="77777777"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3406FC" w:rsidRPr="00397631" w14:paraId="38A1DAEC" w14:textId="77777777" w:rsidTr="000B47AA">
        <w:tc>
          <w:tcPr>
            <w:tcW w:w="1101" w:type="dxa"/>
            <w:tcBorders>
              <w:bottom w:val="single" w:sz="4" w:space="0" w:color="auto"/>
            </w:tcBorders>
          </w:tcPr>
          <w:p w14:paraId="2F2E0731" w14:textId="77777777" w:rsidR="003406FC" w:rsidRPr="00E46BBD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13D6BEBE" w14:textId="77777777" w:rsidR="003406FC" w:rsidRPr="00E46BBD" w:rsidRDefault="003406FC" w:rsidP="00B258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30602DA1" w14:textId="77777777" w:rsidR="003406FC" w:rsidRPr="00E46BBD" w:rsidRDefault="003406FC" w:rsidP="00F5734E">
            <w:pPr>
              <w:jc w:val="both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Отличительные черты выборов в демократическом обществе.</w:t>
            </w:r>
            <w:r w:rsidRPr="00E46BBD">
              <w:rPr>
                <w:sz w:val="20"/>
                <w:szCs w:val="20"/>
              </w:rPr>
              <w:br/>
              <w:t>Абсентеизм, его причины и опасность. Избирательная кампания в</w:t>
            </w:r>
            <w:r w:rsidRPr="00E46BBD">
              <w:rPr>
                <w:sz w:val="20"/>
                <w:szCs w:val="20"/>
              </w:rPr>
              <w:br/>
              <w:t>Российской Федерации.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74C35293" w14:textId="77777777"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0443D07C" w14:textId="77777777" w:rsidR="003406FC" w:rsidRPr="00397631" w:rsidRDefault="003406FC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621F18" w:rsidRPr="00397631" w14:paraId="5BC41246" w14:textId="77777777" w:rsidTr="003406FC"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14:paraId="34585A37" w14:textId="77777777" w:rsidR="00621F18" w:rsidRPr="00E46BBD" w:rsidRDefault="00621F18" w:rsidP="006A39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7</w:t>
            </w:r>
            <w:r w:rsidR="00E46BBD" w:rsidRPr="00E46BBD">
              <w:rPr>
                <w:b/>
                <w:sz w:val="20"/>
                <w:szCs w:val="20"/>
              </w:rPr>
              <w:t>9</w:t>
            </w:r>
            <w:r w:rsidRPr="00E46BBD">
              <w:rPr>
                <w:b/>
                <w:sz w:val="20"/>
                <w:szCs w:val="20"/>
              </w:rPr>
              <w:t>-</w:t>
            </w:r>
            <w:r w:rsidR="006A3922" w:rsidRPr="00E46BBD">
              <w:rPr>
                <w:b/>
                <w:sz w:val="20"/>
                <w:szCs w:val="20"/>
              </w:rPr>
              <w:t>82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B896" w14:textId="77777777" w:rsidR="00621F18" w:rsidRPr="00E46BBD" w:rsidRDefault="00621F18" w:rsidP="00B258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47" w:type="dxa"/>
            <w:tcBorders>
              <w:left w:val="single" w:sz="4" w:space="0" w:color="auto"/>
              <w:bottom w:val="single" w:sz="4" w:space="0" w:color="auto"/>
            </w:tcBorders>
          </w:tcPr>
          <w:p w14:paraId="0A7B2CB6" w14:textId="77777777" w:rsidR="00621F18" w:rsidRPr="00E46BBD" w:rsidRDefault="00621F18" w:rsidP="00F5734E">
            <w:pPr>
              <w:jc w:val="both"/>
              <w:rPr>
                <w:b/>
                <w:sz w:val="20"/>
                <w:szCs w:val="20"/>
              </w:rPr>
            </w:pPr>
            <w:r w:rsidRPr="00E46BBD">
              <w:rPr>
                <w:b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14:paraId="326EE9E8" w14:textId="77777777" w:rsidR="00621F18" w:rsidRPr="00397631" w:rsidRDefault="00621F18" w:rsidP="00621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64102E10" w14:textId="77777777" w:rsidR="00621F18" w:rsidRPr="00397631" w:rsidRDefault="00621F18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6A3922" w:rsidRPr="00397631" w14:paraId="77876BFE" w14:textId="77777777" w:rsidTr="009851C1">
        <w:trPr>
          <w:trHeight w:val="330"/>
        </w:trPr>
        <w:tc>
          <w:tcPr>
            <w:tcW w:w="11874" w:type="dxa"/>
            <w:gridSpan w:val="3"/>
          </w:tcPr>
          <w:p w14:paraId="0BFDE7F1" w14:textId="77777777" w:rsidR="006A3922" w:rsidRPr="00216BEF" w:rsidRDefault="003406FC" w:rsidP="006A3922">
            <w:pPr>
              <w:pStyle w:val="af8"/>
              <w:ind w:firstLine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</w:p>
        </w:tc>
        <w:tc>
          <w:tcPr>
            <w:tcW w:w="1641" w:type="dxa"/>
          </w:tcPr>
          <w:p w14:paraId="26B7BA3B" w14:textId="77777777" w:rsidR="006A3922" w:rsidRDefault="006A3922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82</w:t>
            </w:r>
          </w:p>
        </w:tc>
        <w:tc>
          <w:tcPr>
            <w:tcW w:w="1335" w:type="dxa"/>
          </w:tcPr>
          <w:p w14:paraId="71702D51" w14:textId="77777777" w:rsidR="006A3922" w:rsidRPr="00397631" w:rsidRDefault="006A3922" w:rsidP="00711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2146DAF3" w14:textId="77777777" w:rsidR="008154E5" w:rsidRDefault="008154E5" w:rsidP="00EF65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364A5081" w14:textId="77777777" w:rsidR="00EF657E" w:rsidRPr="00EF657E" w:rsidRDefault="00EF657E" w:rsidP="008D29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EF657E" w:rsidRPr="00EF657E" w:rsidSect="00803F58">
          <w:footerReference w:type="even" r:id="rId9"/>
          <w:footerReference w:type="default" r:id="rId10"/>
          <w:pgSz w:w="16840" w:h="11907" w:orient="landscape"/>
          <w:pgMar w:top="851" w:right="1134" w:bottom="567" w:left="992" w:header="709" w:footer="709" w:gutter="0"/>
          <w:cols w:space="720"/>
        </w:sectPr>
      </w:pPr>
    </w:p>
    <w:p w14:paraId="5BFF2F7E" w14:textId="77777777" w:rsidR="009E0716" w:rsidRPr="0073536B" w:rsidRDefault="009E0716" w:rsidP="007353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73536B">
        <w:rPr>
          <w:b/>
          <w:caps/>
        </w:rPr>
        <w:lastRenderedPageBreak/>
        <w:t>3. условия реализации УЧЕБНОЙ дисциплины</w:t>
      </w:r>
    </w:p>
    <w:p w14:paraId="67CDCB50" w14:textId="77777777" w:rsidR="009E0716" w:rsidRPr="0073536B" w:rsidRDefault="0073536B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3536B">
        <w:rPr>
          <w:b/>
        </w:rPr>
        <w:t xml:space="preserve">ОУД.09 </w:t>
      </w:r>
      <w:r w:rsidR="009E0716" w:rsidRPr="0073536B">
        <w:rPr>
          <w:b/>
        </w:rPr>
        <w:t>ОБЩЕСТВОЗНАНИЕ</w:t>
      </w:r>
    </w:p>
    <w:p w14:paraId="5CFDB465" w14:textId="77777777" w:rsidR="009E0716" w:rsidRPr="0073536B" w:rsidRDefault="009E0716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3536B">
        <w:rPr>
          <w:b/>
          <w:bCs/>
        </w:rPr>
        <w:t>3.1. Требования к минимальному материально-техническому обеспечению</w:t>
      </w:r>
    </w:p>
    <w:p w14:paraId="0BFE7BF5" w14:textId="77777777" w:rsidR="002A45CC" w:rsidRPr="0073536B" w:rsidRDefault="002A45CC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73536B">
        <w:rPr>
          <w:bCs/>
        </w:rPr>
        <w:t>Программа реализуется в учебном кабинете Обществознание.</w:t>
      </w:r>
    </w:p>
    <w:p w14:paraId="3CE623BF" w14:textId="77777777" w:rsidR="002A45CC" w:rsidRPr="0073536B" w:rsidRDefault="002A45CC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3536B">
        <w:rPr>
          <w:bCs/>
        </w:rPr>
        <w:t xml:space="preserve">Оборудование учебного кабинета: </w:t>
      </w:r>
    </w:p>
    <w:p w14:paraId="63F623A3" w14:textId="77777777" w:rsidR="002A45CC" w:rsidRPr="0073536B" w:rsidRDefault="002A45CC" w:rsidP="0073536B">
      <w:pPr>
        <w:pStyle w:val="afa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</w:rPr>
      </w:pPr>
      <w:r w:rsidRPr="0073536B">
        <w:rPr>
          <w:bCs/>
        </w:rPr>
        <w:t>посадочные места по количеству студентов;</w:t>
      </w:r>
    </w:p>
    <w:p w14:paraId="74C20877" w14:textId="77777777" w:rsidR="002A45CC" w:rsidRPr="0073536B" w:rsidRDefault="002A45CC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3536B">
        <w:rPr>
          <w:bCs/>
        </w:rPr>
        <w:t>- рабочее место преподавателя.</w:t>
      </w:r>
    </w:p>
    <w:p w14:paraId="52CBBEC8" w14:textId="77777777" w:rsidR="009E0716" w:rsidRPr="0073536B" w:rsidRDefault="009E0716" w:rsidP="007353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73536B">
        <w:rPr>
          <w:b/>
        </w:rPr>
        <w:t>3.2. Информационное обеспечение обучения</w:t>
      </w:r>
    </w:p>
    <w:p w14:paraId="6D62DABE" w14:textId="77777777" w:rsidR="009E0716" w:rsidRPr="0073536B" w:rsidRDefault="009E0716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3536B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046E8DEF" w14:textId="77777777" w:rsidR="004D2C9F" w:rsidRPr="0073536B" w:rsidRDefault="004D2C9F" w:rsidP="0073536B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b/>
          <w:bCs/>
          <w:i/>
          <w:iCs/>
          <w:color w:val="000000"/>
          <w:lang w:eastAsia="en-US"/>
        </w:rPr>
        <w:t xml:space="preserve">Для студентов </w:t>
      </w:r>
    </w:p>
    <w:p w14:paraId="2047B450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Важенин А.Г. Обществознание. Учебник. – М.: 2015 </w:t>
      </w:r>
    </w:p>
    <w:p w14:paraId="79DD1429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Важенин А.Г. Практикум по обществознанию. – М.: 2015 </w:t>
      </w:r>
    </w:p>
    <w:p w14:paraId="315B6474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Важенин А.Г. Контрольные материалы по обществознанию. – М.: 2015 </w:t>
      </w:r>
    </w:p>
    <w:p w14:paraId="1A297DDA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Обществознание, 10 класс, Базовый уровень, Боголюбов Л.Н. – М.: 2014 </w:t>
      </w:r>
    </w:p>
    <w:p w14:paraId="44CDC127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Обществознание, 11 класс, Базовый уровень, Боголюбов Л.Н. – М.: 2014 </w:t>
      </w:r>
    </w:p>
    <w:p w14:paraId="2477CE69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Обществознание, 10 класс, Базовый уровень, Соболева О.Б., Кошкина С.Г., Бордовский Г.А. – М.: 2013 </w:t>
      </w:r>
    </w:p>
    <w:p w14:paraId="2336526F" w14:textId="77777777" w:rsidR="004D2C9F" w:rsidRPr="0073536B" w:rsidRDefault="004D2C9F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  <w:r w:rsidRPr="0073536B">
        <w:rPr>
          <w:rFonts w:eastAsiaTheme="minorHAnsi"/>
          <w:color w:val="000000"/>
          <w:lang w:eastAsia="en-US"/>
        </w:rPr>
        <w:t>Обществознание, 10 класс, Кравченко А.И. – М.: 2014</w:t>
      </w:r>
    </w:p>
    <w:p w14:paraId="76054051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Обществознание, 11 класс, Кравченко А.И., Певцова Е.А. – М.: 2014 </w:t>
      </w:r>
    </w:p>
    <w:p w14:paraId="42815504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Обществознание, Марченко М.Н. – М., 2011. </w:t>
      </w:r>
    </w:p>
    <w:p w14:paraId="76A76260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Обществознание в схемах и таблицах. Северинов К.М. – М.: 2010 </w:t>
      </w:r>
    </w:p>
    <w:p w14:paraId="0E75FA9C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Обществознание в таблицах, 10-11 класс, Баранов П.А. – М.: 2012 </w:t>
      </w:r>
    </w:p>
    <w:p w14:paraId="5F1BDE5A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ЕГЭ 2015. Обществознание. Типовые тестовые задания. Лазебникова А.Ю., Рутковская Е.Л., Королькова Е.С. – М.: 2015 </w:t>
      </w:r>
    </w:p>
    <w:p w14:paraId="4B2E1EED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ЕГЭ 2015. Обществознание. Тренировочные задания. Баранов П.А., Шевченко С.В. – М.: 2014 </w:t>
      </w:r>
    </w:p>
    <w:p w14:paraId="43654A15" w14:textId="77777777" w:rsidR="00FC32CA" w:rsidRPr="0073536B" w:rsidRDefault="004D2C9F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  <w:r w:rsidRPr="0073536B">
        <w:rPr>
          <w:rFonts w:eastAsiaTheme="minorHAnsi"/>
          <w:color w:val="000000"/>
          <w:lang w:eastAsia="en-US"/>
        </w:rPr>
        <w:t>ЕГЭ 2015. Обществознание. Репетиционные варианты О.А. Котова, Т.Е. Лискова.– М.: 2015</w:t>
      </w:r>
    </w:p>
    <w:p w14:paraId="1FD7D542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b/>
          <w:bCs/>
          <w:i/>
          <w:iCs/>
          <w:color w:val="000000"/>
          <w:lang w:eastAsia="en-US"/>
        </w:rPr>
        <w:t xml:space="preserve">Для преподавателей </w:t>
      </w:r>
    </w:p>
    <w:p w14:paraId="361CFF59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Об образовании в Российской Федерации: ФЗ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145-ФЗ). </w:t>
      </w:r>
    </w:p>
    <w:p w14:paraId="117CBFEB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Федеральный государственный образовательный стандарт среднего (полного) общего образования, утвержденный приказом Минобрнауки России от 17 мая 2012 г. № 413. Зарегистрировано в Минюсте РФ 07.06.2012 N 24480 </w:t>
      </w:r>
    </w:p>
    <w:p w14:paraId="79DB51E4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Приказ Минобрнауки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 </w:t>
      </w:r>
    </w:p>
    <w:p w14:paraId="6DE18885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 </w:t>
      </w:r>
    </w:p>
    <w:p w14:paraId="003F375A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Готовимся к Единому государственному экзамену. Обществоведение. - М.: 2014 </w:t>
      </w:r>
    </w:p>
    <w:p w14:paraId="143B33DE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Единый государственный экзамен. Контрольные измерительные ма-териалы. Обществознание.– М.: 2014 </w:t>
      </w:r>
    </w:p>
    <w:p w14:paraId="3E4179A8" w14:textId="77777777" w:rsidR="00FC32CA" w:rsidRPr="0073536B" w:rsidRDefault="004D2C9F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  <w:r w:rsidRPr="0073536B">
        <w:rPr>
          <w:rFonts w:eastAsiaTheme="minorHAnsi"/>
          <w:color w:val="000000"/>
          <w:lang w:eastAsia="en-US"/>
        </w:rPr>
        <w:t>Учебно-тренировочные материалы для сдачи ЕГЭ. – М.: 2014</w:t>
      </w:r>
    </w:p>
    <w:p w14:paraId="70E4F81A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b/>
          <w:bCs/>
          <w:i/>
          <w:iCs/>
          <w:color w:val="000000"/>
          <w:lang w:eastAsia="en-US"/>
        </w:rPr>
        <w:t xml:space="preserve">Нормативно-правовые акты </w:t>
      </w:r>
    </w:p>
    <w:p w14:paraId="1B0EFA34" w14:textId="77777777" w:rsidR="00FC32CA" w:rsidRPr="0073536B" w:rsidRDefault="004D2C9F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  <w:r w:rsidRPr="0073536B">
        <w:rPr>
          <w:rFonts w:eastAsiaTheme="minorHAnsi"/>
          <w:color w:val="000000"/>
          <w:lang w:eastAsia="en-US"/>
        </w:rPr>
        <w:t>Конституция Российской Федерации 1993 г. (последняя редакция).</w:t>
      </w:r>
    </w:p>
    <w:p w14:paraId="28A16101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lastRenderedPageBreak/>
        <w:t xml:space="preserve">Водный кодекс РФ от 3.06.2006 №74-ФЗ // СЗ РФ. – 2006, №23. – Ст. 2381. </w:t>
      </w:r>
    </w:p>
    <w:p w14:paraId="52131B1C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Гражданский кодекс РФ: ч. I от 30.11.1994 №51-ФЗ // СЗ РФ. -1994. -№32. –Ст. 3301; ч. II от 26.01.1996 №14-ФЗ // СЗ РФ. – 1996, № 5. – Ст. 410; ч. III от26.11.2001 №146-ФЗ // СЗ РФ. – 2001, №49. – Ст. 4552; ч. IV от 18.12.2006 №230-ФЗ // СЗ РФ. – 2006, № 52 (ч. I). – Ст. 5496 </w:t>
      </w:r>
    </w:p>
    <w:p w14:paraId="4203E068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Земельный кодекс РФ от 25.10.2001 №136-ФЗ // СЗ РФ. – 2001 , № 44. – Ст. 4147 </w:t>
      </w:r>
    </w:p>
    <w:p w14:paraId="29C4CA74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Кодекс РФ об административных правонарушениях от 30.12.2001 № 195-ФЗ // СЗ РФ. – 2002, №1 (ч. I). – Ст. 1 </w:t>
      </w:r>
    </w:p>
    <w:p w14:paraId="7D97815B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Трудовой кодекс РФ от 30.12.2001 №197-ФЗ // СЗ РФ. – 2002, № 1 (ч. I). – Ст. 3 </w:t>
      </w:r>
    </w:p>
    <w:p w14:paraId="384A6942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Уголовный кодекс РФ от 13.06.1996 №63-ФЗ // СЗ РФ. – 1996, № 25. – Ст. 2954 </w:t>
      </w:r>
    </w:p>
    <w:p w14:paraId="19B4E3B8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Закон РФ от 7.02.1992 №2300-1 «О защите прав потребителей» // СЗ РФ. – 1992, № 15. – Ст. 766. </w:t>
      </w:r>
    </w:p>
    <w:p w14:paraId="4B90BC0C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Закон РФ от 19.04.1991 №1032-1 «О занятости населения в Российской Федерации» // Ведомости Съезда народных депутатов РФ и ВС РФ. – 1991, № 18. – Ст. 566 </w:t>
      </w:r>
    </w:p>
    <w:p w14:paraId="0A8AE6AA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Закон РФ от 31.05.2002 г. № 62-ФЗ «О гражданстве Российской Федерации» // СЗ РФ. – 2002. </w:t>
      </w:r>
    </w:p>
    <w:p w14:paraId="0DBFB41E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Закон РФ от 21.02.1992 №2395-1 «О недрах» (с изменениями и дополнениями) // СЗ РФ. – 1995, № 10. – Ст. 823 </w:t>
      </w:r>
    </w:p>
    <w:p w14:paraId="0E6DAAC2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Закон РФ от 11.02.1993 г. № 4462-1 «О Нотариате» (с изменениями и дополнениями) // СЗ РФ. – 1993 </w:t>
      </w:r>
    </w:p>
    <w:p w14:paraId="203C8F5F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Федеральный закон «Об адвокатской деятельности и адвокатуре в Российской Федерации» от 31.05.2002 г. № 63-ФЗ. // СЗ РФ. – 2002 </w:t>
      </w:r>
    </w:p>
    <w:p w14:paraId="4E550082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Федеральный закон «Об образовании в Российской Федерации» от 29.12.2012 г. № 273-ФЗ // СЗ РФ. – 2012 </w:t>
      </w:r>
    </w:p>
    <w:p w14:paraId="2E0162A1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Федеральный закон от 30.03.1999 №52-ФЗ «О санитарно-эпидемиологическом благополучии населения» // СЗ РФ. – 1999, № 14. – Ст. 1650. </w:t>
      </w:r>
    </w:p>
    <w:p w14:paraId="06318772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Федеральный закон от 10.01.2002 №7-ФЗ «Об охране окружающей среды» // СЗ РФ. – 2002, № 2. – Ст. 133. </w:t>
      </w:r>
    </w:p>
    <w:p w14:paraId="3525C26F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Федеральный закон от 24.04.1995 №52-ФЗ «О животном мире» // Российская газета. – 1995. – 4 мая. </w:t>
      </w:r>
    </w:p>
    <w:p w14:paraId="04A0E1A3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Федеральный закон от 4.05.1999 №96-ФЗ «Об охране атмосферного воздуха» // СЗ РФ. – 1999, № 18. – Ст. 2222. </w:t>
      </w:r>
    </w:p>
    <w:p w14:paraId="2AFCDE5E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Указ Президента РФ от 16.05.1996 №724 «О поэтапном сокращении применения смертной казни в связи с вхождением России в Совет Европы» // Российские вести. – 1996, 18 мая. </w:t>
      </w:r>
    </w:p>
    <w:p w14:paraId="41EB7FCF" w14:textId="77777777" w:rsidR="00FC32CA" w:rsidRPr="0073536B" w:rsidRDefault="004D2C9F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>Указ Президента РФ от 7.05.2012 №596 «О долгосрочной государственной экономической политике» // Российская газета. – 2012, 9 мая.</w:t>
      </w:r>
    </w:p>
    <w:p w14:paraId="029302DE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b/>
          <w:bCs/>
          <w:i/>
          <w:iCs/>
          <w:color w:val="000000"/>
          <w:lang w:eastAsia="en-US"/>
        </w:rPr>
        <w:t xml:space="preserve">Интернет- ресурсы </w:t>
      </w:r>
    </w:p>
    <w:p w14:paraId="5CE1A9E1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http:// history, standart. edu. ru – История России. Обществознание: Учебно-методический комплект для школы </w:t>
      </w:r>
    </w:p>
    <w:p w14:paraId="583F1586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http:// www. openclass. ru/communities/ – Открытый класс: сетевые образовательные сообщества </w:t>
      </w:r>
    </w:p>
    <w:p w14:paraId="07299F08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www.school-collection.edu.ru – Единая коллекция Цифровых образовательных ресурсов </w:t>
      </w:r>
    </w:p>
    <w:p w14:paraId="62C6B837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http:// festival. 1 september.ru/ subjects – Фестиваль педагогических идей «Открытый урок» </w:t>
      </w:r>
    </w:p>
    <w:p w14:paraId="7C960CAA" w14:textId="77777777" w:rsidR="004D2C9F" w:rsidRPr="0073536B" w:rsidRDefault="004D2C9F" w:rsidP="0073536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73536B">
        <w:rPr>
          <w:rFonts w:eastAsiaTheme="minorHAnsi"/>
          <w:color w:val="000000"/>
          <w:lang w:eastAsia="en-US"/>
        </w:rPr>
        <w:t xml:space="preserve">www.base.garant.ru– «ГАРАНТ» (информационно-правовой портал) </w:t>
      </w:r>
    </w:p>
    <w:p w14:paraId="2370CB2C" w14:textId="77777777" w:rsidR="004D2C9F" w:rsidRPr="0073536B" w:rsidRDefault="004D2C9F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  <w:r w:rsidRPr="0073536B">
        <w:rPr>
          <w:rFonts w:eastAsiaTheme="minorHAnsi"/>
          <w:color w:val="000000"/>
          <w:lang w:eastAsia="en-US"/>
        </w:rPr>
        <w:t>http://www.istrodina.com–Российский исторический иллюстрированный журнал «Родина»</w:t>
      </w:r>
    </w:p>
    <w:p w14:paraId="392F22BD" w14:textId="77777777" w:rsidR="00FC32CA" w:rsidRPr="0073536B" w:rsidRDefault="00FC32CA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14:paraId="605478A3" w14:textId="77777777" w:rsidR="002A45CC" w:rsidRPr="0073536B" w:rsidRDefault="002A45CC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14:paraId="23A4E619" w14:textId="77777777" w:rsidR="002A45CC" w:rsidRPr="0073536B" w:rsidRDefault="002A45CC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14:paraId="081C219B" w14:textId="77777777" w:rsidR="002A45CC" w:rsidRPr="0073536B" w:rsidRDefault="002A45CC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14:paraId="3A41E697" w14:textId="77777777" w:rsidR="002A45CC" w:rsidRPr="0073536B" w:rsidRDefault="002A45CC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14:paraId="0D37F9F0" w14:textId="77777777" w:rsidR="002A45CC" w:rsidRPr="0073536B" w:rsidRDefault="002A45CC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14:paraId="377C1FD0" w14:textId="77777777" w:rsidR="002A45CC" w:rsidRPr="0073536B" w:rsidRDefault="002A45CC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14:paraId="2FDD4E2C" w14:textId="77777777" w:rsidR="002A45CC" w:rsidRPr="0073536B" w:rsidRDefault="002A45CC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14:paraId="580CBF21" w14:textId="77777777" w:rsidR="00FC32CA" w:rsidRPr="0073536B" w:rsidRDefault="00FC32CA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3536B">
        <w:rPr>
          <w:b/>
          <w:caps/>
        </w:rPr>
        <w:lastRenderedPageBreak/>
        <w:t>4. Контроль и оценка результатов освоения УЧЕБНОЙ Дисциплины</w:t>
      </w:r>
      <w:r w:rsidR="0003314E" w:rsidRPr="0073536B">
        <w:rPr>
          <w:b/>
          <w:caps/>
        </w:rPr>
        <w:t xml:space="preserve"> ОУД.10 </w:t>
      </w:r>
      <w:r w:rsidRPr="0073536B">
        <w:rPr>
          <w:b/>
          <w:caps/>
        </w:rPr>
        <w:t xml:space="preserve"> </w:t>
      </w:r>
      <w:r w:rsidRPr="0073536B">
        <w:rPr>
          <w:b/>
        </w:rPr>
        <w:t>ОБЩЕСТВОЗНАНИЕ</w:t>
      </w:r>
    </w:p>
    <w:p w14:paraId="7C0D4A53" w14:textId="77777777" w:rsidR="00FC32CA" w:rsidRPr="0073536B" w:rsidRDefault="00FC32CA" w:rsidP="007353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73536B">
        <w:rPr>
          <w:b/>
        </w:rPr>
        <w:t>Контроль</w:t>
      </w:r>
      <w:r w:rsidR="00D470C3" w:rsidRPr="0073536B">
        <w:rPr>
          <w:b/>
        </w:rPr>
        <w:t xml:space="preserve"> </w:t>
      </w:r>
      <w:r w:rsidRPr="0073536B">
        <w:rPr>
          <w:b/>
        </w:rPr>
        <w:t>и оценка</w:t>
      </w:r>
      <w:r w:rsidRPr="0073536B"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14:paraId="24E93D3A" w14:textId="77777777" w:rsidR="00FC32CA" w:rsidRPr="0073536B" w:rsidRDefault="00FC32CA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FC32CA" w:rsidRPr="0073536B" w14:paraId="59F23A23" w14:textId="77777777" w:rsidTr="004D2C9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A347" w14:textId="77777777" w:rsidR="00FC32CA" w:rsidRPr="0073536B" w:rsidRDefault="00FC32CA" w:rsidP="0073536B">
            <w:pPr>
              <w:jc w:val="center"/>
              <w:rPr>
                <w:b/>
                <w:bCs/>
              </w:rPr>
            </w:pPr>
            <w:r w:rsidRPr="0073536B">
              <w:rPr>
                <w:b/>
                <w:bCs/>
              </w:rPr>
              <w:t>Результаты обучения</w:t>
            </w:r>
          </w:p>
          <w:p w14:paraId="522AA007" w14:textId="77777777" w:rsidR="00FC32CA" w:rsidRPr="0073536B" w:rsidRDefault="00FC32CA" w:rsidP="0073536B">
            <w:pPr>
              <w:jc w:val="center"/>
              <w:rPr>
                <w:b/>
                <w:bCs/>
              </w:rPr>
            </w:pPr>
            <w:r w:rsidRPr="0073536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A0016" w14:textId="77777777" w:rsidR="00FC32CA" w:rsidRPr="0073536B" w:rsidRDefault="00FC32CA" w:rsidP="0073536B">
            <w:pPr>
              <w:jc w:val="center"/>
              <w:rPr>
                <w:b/>
                <w:bCs/>
              </w:rPr>
            </w:pPr>
            <w:r w:rsidRPr="0073536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FC32CA" w:rsidRPr="0073536B" w14:paraId="267C479E" w14:textId="77777777" w:rsidTr="004D2C9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D2B01" w14:textId="77777777" w:rsidR="00FC32CA" w:rsidRPr="0073536B" w:rsidRDefault="00FC32CA" w:rsidP="00735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3536B">
              <w:t>В результате освоения учебной дисциплины обучающийся должен уметь:</w:t>
            </w:r>
          </w:p>
          <w:p w14:paraId="5A579A7B" w14:textId="77777777" w:rsidR="00FC32CA" w:rsidRPr="0073536B" w:rsidRDefault="00FC32CA" w:rsidP="0073536B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3536B">
              <w:rPr>
                <w:b/>
              </w:rPr>
              <w:t>характеризовать</w:t>
            </w:r>
            <w:r w:rsidRPr="0073536B">
              <w:t xml:space="preserve"> основные социальные объекты, выделяя их существенные признаки, закономерности развития;</w:t>
            </w:r>
          </w:p>
          <w:p w14:paraId="6DCE47B5" w14:textId="77777777" w:rsidR="00FC32CA" w:rsidRPr="0073536B" w:rsidRDefault="00FC32CA" w:rsidP="0073536B">
            <w:pPr>
              <w:numPr>
                <w:ilvl w:val="0"/>
                <w:numId w:val="6"/>
              </w:numPr>
              <w:tabs>
                <w:tab w:val="left" w:pos="567"/>
              </w:tabs>
              <w:jc w:val="both"/>
            </w:pPr>
            <w:r w:rsidRPr="0073536B">
              <w:rPr>
                <w:b/>
              </w:rPr>
              <w:t>анализировать</w:t>
            </w:r>
            <w:r w:rsidRPr="0073536B">
              <w:t xml:space="preserve">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      </w:r>
          </w:p>
          <w:p w14:paraId="1DA1E198" w14:textId="77777777" w:rsidR="00FC32CA" w:rsidRPr="0073536B" w:rsidRDefault="00FC32CA" w:rsidP="0073536B">
            <w:pPr>
              <w:numPr>
                <w:ilvl w:val="0"/>
                <w:numId w:val="6"/>
              </w:numPr>
              <w:tabs>
                <w:tab w:val="left" w:pos="567"/>
              </w:tabs>
              <w:jc w:val="both"/>
            </w:pPr>
            <w:r w:rsidRPr="0073536B">
              <w:rPr>
                <w:b/>
              </w:rPr>
              <w:t>объяснять</w:t>
            </w:r>
            <w:r w:rsidRPr="0073536B">
              <w:t xml:space="preserve">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      </w:r>
          </w:p>
          <w:p w14:paraId="66583AFD" w14:textId="77777777" w:rsidR="00FC32CA" w:rsidRPr="0073536B" w:rsidRDefault="00FC32CA" w:rsidP="0073536B">
            <w:pPr>
              <w:numPr>
                <w:ilvl w:val="0"/>
                <w:numId w:val="6"/>
              </w:numPr>
              <w:tabs>
                <w:tab w:val="left" w:pos="567"/>
              </w:tabs>
              <w:jc w:val="both"/>
              <w:rPr>
                <w:spacing w:val="-6"/>
              </w:rPr>
            </w:pPr>
            <w:r w:rsidRPr="0073536B">
              <w:rPr>
                <w:b/>
                <w:spacing w:val="-6"/>
              </w:rPr>
              <w:t>раскрывать на примерах</w:t>
            </w:r>
            <w:r w:rsidRPr="0073536B">
              <w:rPr>
                <w:spacing w:val="-6"/>
              </w:rPr>
              <w:t xml:space="preserve"> изученные теоретические положения и понятия социально-экономических и гуманитарных наук;</w:t>
            </w:r>
          </w:p>
          <w:p w14:paraId="61DBF3A5" w14:textId="77777777" w:rsidR="00FC32CA" w:rsidRPr="0073536B" w:rsidRDefault="00FC32CA" w:rsidP="0073536B">
            <w:pPr>
              <w:numPr>
                <w:ilvl w:val="0"/>
                <w:numId w:val="6"/>
              </w:numPr>
              <w:tabs>
                <w:tab w:val="left" w:pos="567"/>
              </w:tabs>
              <w:jc w:val="both"/>
            </w:pPr>
            <w:r w:rsidRPr="0073536B">
              <w:rPr>
                <w:b/>
              </w:rPr>
              <w:t>осуществлять поиск</w:t>
            </w:r>
            <w:r w:rsidRPr="0073536B">
              <w:t xml:space="preserve">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      </w:r>
          </w:p>
          <w:p w14:paraId="4E1EE4D2" w14:textId="77777777" w:rsidR="00FC32CA" w:rsidRPr="0073536B" w:rsidRDefault="00FC32CA" w:rsidP="0073536B">
            <w:pPr>
              <w:numPr>
                <w:ilvl w:val="0"/>
                <w:numId w:val="6"/>
              </w:numPr>
              <w:tabs>
                <w:tab w:val="left" w:pos="567"/>
              </w:tabs>
              <w:jc w:val="both"/>
            </w:pPr>
            <w:r w:rsidRPr="0073536B">
              <w:rPr>
                <w:b/>
              </w:rPr>
              <w:t>оценивать</w:t>
            </w:r>
            <w:r w:rsidRPr="0073536B">
              <w:t xml:space="preserve"> действия субъектов социальной жизни, включая личность, группы, организации, с </w:t>
            </w:r>
            <w:r w:rsidRPr="0073536B">
              <w:lastRenderedPageBreak/>
              <w:t>точки зрения социальных норм, экономической рациональности;</w:t>
            </w:r>
          </w:p>
          <w:p w14:paraId="123D2B00" w14:textId="77777777" w:rsidR="00FC32CA" w:rsidRPr="0073536B" w:rsidRDefault="00FC32CA" w:rsidP="0073536B">
            <w:pPr>
              <w:numPr>
                <w:ilvl w:val="0"/>
                <w:numId w:val="6"/>
              </w:numPr>
              <w:tabs>
                <w:tab w:val="left" w:pos="567"/>
              </w:tabs>
              <w:jc w:val="both"/>
            </w:pPr>
            <w:r w:rsidRPr="0073536B">
              <w:rPr>
                <w:b/>
              </w:rPr>
              <w:t>формулировать</w:t>
            </w:r>
            <w:r w:rsidRPr="0073536B">
              <w:t xml:space="preserve"> на основе приобретенных обществоведческих знаний собственные суждения и аргументы по определенным проблемам;</w:t>
            </w:r>
          </w:p>
          <w:p w14:paraId="4FA76941" w14:textId="77777777" w:rsidR="00FC32CA" w:rsidRPr="0073536B" w:rsidRDefault="00FC32CA" w:rsidP="0073536B">
            <w:pPr>
              <w:numPr>
                <w:ilvl w:val="0"/>
                <w:numId w:val="6"/>
              </w:numPr>
              <w:tabs>
                <w:tab w:val="left" w:pos="567"/>
              </w:tabs>
              <w:jc w:val="both"/>
            </w:pPr>
            <w:r w:rsidRPr="0073536B">
              <w:rPr>
                <w:b/>
              </w:rPr>
              <w:t xml:space="preserve">подготавливать </w:t>
            </w:r>
            <w:r w:rsidRPr="0073536B">
              <w:t>устное выступление, творческую работу по социальной проблематике;</w:t>
            </w:r>
          </w:p>
          <w:p w14:paraId="647DBCAD" w14:textId="77777777" w:rsidR="00FC32CA" w:rsidRPr="0073536B" w:rsidRDefault="00FC32CA" w:rsidP="0073536B">
            <w:pPr>
              <w:numPr>
                <w:ilvl w:val="0"/>
                <w:numId w:val="6"/>
              </w:numPr>
              <w:tabs>
                <w:tab w:val="left" w:pos="567"/>
              </w:tabs>
              <w:jc w:val="both"/>
            </w:pPr>
            <w:r w:rsidRPr="0073536B">
              <w:rPr>
                <w:b/>
              </w:rPr>
              <w:t xml:space="preserve">применять </w:t>
            </w:r>
            <w:r w:rsidRPr="0073536B">
              <w:t>социально-экономические и гуманитарные знания в процессе решения познавательных задач по актуальным социальным проблемам;</w:t>
            </w:r>
          </w:p>
          <w:p w14:paraId="46BC1F6D" w14:textId="77777777" w:rsidR="00FC32CA" w:rsidRPr="0073536B" w:rsidRDefault="00FC32CA" w:rsidP="0073536B">
            <w:pPr>
              <w:pStyle w:val="12"/>
              <w:tabs>
                <w:tab w:val="left" w:pos="0"/>
              </w:tabs>
              <w:ind w:left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53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r w:rsidRPr="0073536B">
              <w:rPr>
                <w:rFonts w:ascii="Times New Roman" w:hAnsi="Times New Roman"/>
                <w:color w:val="000000"/>
                <w:sz w:val="24"/>
                <w:szCs w:val="24"/>
              </w:rPr>
              <w:t>для:</w:t>
            </w:r>
          </w:p>
          <w:p w14:paraId="3A0E65A0" w14:textId="77777777" w:rsidR="00FC32CA" w:rsidRPr="0073536B" w:rsidRDefault="00FC32CA" w:rsidP="0073536B">
            <w:pPr>
              <w:pStyle w:val="12"/>
              <w:numPr>
                <w:ilvl w:val="0"/>
                <w:numId w:val="7"/>
              </w:num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36B">
              <w:rPr>
                <w:rFonts w:ascii="Times New Roman" w:hAnsi="Times New Roman"/>
                <w:sz w:val="24"/>
                <w:szCs w:val="24"/>
              </w:rPr>
              <w:t>успешного выполнения типичных социальных ролей; сознательного взаимодействия с различными социальными институтами;</w:t>
            </w:r>
          </w:p>
          <w:p w14:paraId="555D7A79" w14:textId="77777777" w:rsidR="00FC32CA" w:rsidRPr="0073536B" w:rsidRDefault="00FC32CA" w:rsidP="0073536B">
            <w:pPr>
              <w:pStyle w:val="12"/>
              <w:numPr>
                <w:ilvl w:val="0"/>
                <w:numId w:val="7"/>
              </w:numPr>
              <w:tabs>
                <w:tab w:val="left" w:pos="567"/>
              </w:tabs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3536B">
              <w:rPr>
                <w:rFonts w:ascii="Times New Roman" w:hAnsi="Times New Roman"/>
                <w:spacing w:val="-4"/>
                <w:sz w:val="24"/>
                <w:szCs w:val="24"/>
              </w:rPr>
              <w:t>совершенствования собственной познавательной деятельности;</w:t>
            </w:r>
          </w:p>
          <w:p w14:paraId="7E305B81" w14:textId="77777777" w:rsidR="00FC32CA" w:rsidRPr="0073536B" w:rsidRDefault="00FC32CA" w:rsidP="0073536B">
            <w:pPr>
              <w:pStyle w:val="12"/>
              <w:numPr>
                <w:ilvl w:val="0"/>
                <w:numId w:val="7"/>
              </w:num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36B">
              <w:rPr>
                <w:rFonts w:ascii="Times New Roman" w:hAnsi="Times New Roman"/>
                <w:sz w:val="24"/>
                <w:szCs w:val="24"/>
              </w:rPr>
              <w:t>критического восприятия информации, получаемой в межличностном общении и массовой коммуникации; осуществления самостоятельного поиска, анализа и использования собранной социальной информации;</w:t>
            </w:r>
          </w:p>
          <w:p w14:paraId="2033651E" w14:textId="77777777" w:rsidR="00FC32CA" w:rsidRPr="0073536B" w:rsidRDefault="00FC32CA" w:rsidP="0073536B">
            <w:pPr>
              <w:pStyle w:val="12"/>
              <w:numPr>
                <w:ilvl w:val="0"/>
                <w:numId w:val="7"/>
              </w:num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36B">
              <w:rPr>
                <w:rFonts w:ascii="Times New Roman" w:hAnsi="Times New Roman"/>
                <w:sz w:val="24"/>
                <w:szCs w:val="24"/>
              </w:rPr>
              <w:t>решения практических жизненных проблем, возникающих в социальной деятельности;</w:t>
            </w:r>
          </w:p>
          <w:p w14:paraId="6EBAF01C" w14:textId="77777777" w:rsidR="00FC32CA" w:rsidRPr="0073536B" w:rsidRDefault="00FC32CA" w:rsidP="0073536B">
            <w:pPr>
              <w:pStyle w:val="12"/>
              <w:numPr>
                <w:ilvl w:val="0"/>
                <w:numId w:val="7"/>
              </w:num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36B">
              <w:rPr>
                <w:rFonts w:ascii="Times New Roman" w:hAnsi="Times New Roman"/>
                <w:sz w:val="24"/>
                <w:szCs w:val="24"/>
              </w:rPr>
              <w:t>ориентировки в актуальных общественных событиях, определения личной гражданской позиции;</w:t>
            </w:r>
          </w:p>
          <w:p w14:paraId="149A5590" w14:textId="77777777" w:rsidR="00FC32CA" w:rsidRPr="0073536B" w:rsidRDefault="00FC32CA" w:rsidP="0073536B">
            <w:pPr>
              <w:pStyle w:val="12"/>
              <w:numPr>
                <w:ilvl w:val="0"/>
                <w:numId w:val="7"/>
              </w:num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36B">
              <w:rPr>
                <w:rFonts w:ascii="Times New Roman" w:hAnsi="Times New Roman"/>
                <w:sz w:val="24"/>
                <w:szCs w:val="24"/>
              </w:rPr>
              <w:t>предвидения возможных последствий определенных социальных действий;</w:t>
            </w:r>
          </w:p>
          <w:p w14:paraId="7FD144A8" w14:textId="77777777" w:rsidR="00FC32CA" w:rsidRPr="0073536B" w:rsidRDefault="00FC32CA" w:rsidP="0073536B">
            <w:pPr>
              <w:pStyle w:val="12"/>
              <w:numPr>
                <w:ilvl w:val="0"/>
                <w:numId w:val="7"/>
              </w:num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36B">
              <w:rPr>
                <w:rFonts w:ascii="Times New Roman" w:hAnsi="Times New Roman"/>
                <w:sz w:val="24"/>
                <w:szCs w:val="24"/>
              </w:rPr>
              <w:t>оценки происходящих событий и поведения людей с точки зрения морали и права;</w:t>
            </w:r>
          </w:p>
          <w:p w14:paraId="1A43EEF3" w14:textId="77777777" w:rsidR="00FC32CA" w:rsidRPr="0073536B" w:rsidRDefault="00FC32CA" w:rsidP="0073536B">
            <w:pPr>
              <w:pStyle w:val="12"/>
              <w:numPr>
                <w:ilvl w:val="0"/>
                <w:numId w:val="7"/>
              </w:num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36B">
              <w:rPr>
                <w:rFonts w:ascii="Times New Roman" w:hAnsi="Times New Roman"/>
                <w:sz w:val="24"/>
                <w:szCs w:val="24"/>
              </w:rPr>
              <w:t>реализации и защиты прав человека и гражданина, осознанного выполнения гражданских обязанностей;</w:t>
            </w:r>
          </w:p>
          <w:p w14:paraId="3B3294F4" w14:textId="77777777" w:rsidR="00FC32CA" w:rsidRPr="0073536B" w:rsidRDefault="00FC32CA" w:rsidP="0073536B">
            <w:pPr>
              <w:numPr>
                <w:ilvl w:val="0"/>
                <w:numId w:val="7"/>
              </w:numPr>
              <w:jc w:val="both"/>
              <w:rPr>
                <w:b/>
              </w:rPr>
            </w:pPr>
            <w:r w:rsidRPr="0073536B">
              <w:t xml:space="preserve">осуществления конструктивного взаимодействия людей с разными убеждениями, культурными ценностями и социальным </w:t>
            </w:r>
            <w:r w:rsidRPr="0073536B">
              <w:lastRenderedPageBreak/>
              <w:t>положением.</w:t>
            </w:r>
          </w:p>
          <w:p w14:paraId="1E8922B8" w14:textId="77777777" w:rsidR="00FC32CA" w:rsidRPr="0073536B" w:rsidRDefault="00FC32CA" w:rsidP="00735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3536B">
              <w:t>В результате освоения учебной дисциплины обучающийся должен знать:</w:t>
            </w:r>
          </w:p>
          <w:p w14:paraId="0E05AAAA" w14:textId="77777777" w:rsidR="00FC32CA" w:rsidRPr="0073536B" w:rsidRDefault="00FC32CA" w:rsidP="0073536B">
            <w:pPr>
              <w:pStyle w:val="210"/>
              <w:numPr>
                <w:ilvl w:val="0"/>
                <w:numId w:val="8"/>
              </w:numPr>
              <w:tabs>
                <w:tab w:val="left" w:pos="567"/>
                <w:tab w:val="left" w:pos="1080"/>
                <w:tab w:val="left" w:pos="1497"/>
              </w:tabs>
              <w:jc w:val="both"/>
              <w:rPr>
                <w:b w:val="0"/>
                <w:sz w:val="24"/>
                <w:szCs w:val="24"/>
              </w:rPr>
            </w:pPr>
            <w:r w:rsidRPr="0073536B">
              <w:rPr>
                <w:b w:val="0"/>
                <w:sz w:val="24"/>
                <w:szCs w:val="24"/>
              </w:rPr>
              <w:t>биосоциальную сущность человека, основные этапы и факторы социализации личности, место и роль человека в системе общественных отношений;</w:t>
            </w:r>
          </w:p>
          <w:p w14:paraId="0A70E99E" w14:textId="77777777" w:rsidR="00FC32CA" w:rsidRPr="0073536B" w:rsidRDefault="00FC32CA" w:rsidP="0073536B">
            <w:pPr>
              <w:pStyle w:val="210"/>
              <w:numPr>
                <w:ilvl w:val="0"/>
                <w:numId w:val="8"/>
              </w:numPr>
              <w:tabs>
                <w:tab w:val="left" w:pos="567"/>
                <w:tab w:val="left" w:pos="1080"/>
                <w:tab w:val="left" w:pos="1497"/>
              </w:tabs>
              <w:jc w:val="both"/>
              <w:rPr>
                <w:b w:val="0"/>
                <w:sz w:val="24"/>
                <w:szCs w:val="24"/>
              </w:rPr>
            </w:pPr>
            <w:r w:rsidRPr="0073536B">
              <w:rPr>
                <w:b w:val="0"/>
                <w:sz w:val="24"/>
                <w:szCs w:val="24"/>
              </w:rPr>
              <w:t>тенденции развития общества в целом как сложной динамичной системы, а также важнейших социальных институтов;</w:t>
            </w:r>
          </w:p>
          <w:p w14:paraId="28BF0C2B" w14:textId="77777777" w:rsidR="00FC32CA" w:rsidRPr="0073536B" w:rsidRDefault="00FC32CA" w:rsidP="0073536B">
            <w:pPr>
              <w:pStyle w:val="210"/>
              <w:numPr>
                <w:ilvl w:val="0"/>
                <w:numId w:val="8"/>
              </w:numPr>
              <w:tabs>
                <w:tab w:val="left" w:pos="567"/>
                <w:tab w:val="left" w:pos="1080"/>
                <w:tab w:val="left" w:pos="1497"/>
              </w:tabs>
              <w:jc w:val="both"/>
              <w:rPr>
                <w:b w:val="0"/>
                <w:sz w:val="24"/>
                <w:szCs w:val="24"/>
              </w:rPr>
            </w:pPr>
            <w:r w:rsidRPr="0073536B">
              <w:rPr>
                <w:b w:val="0"/>
                <w:sz w:val="24"/>
                <w:szCs w:val="24"/>
              </w:rPr>
              <w:t>необходимость регулирования общественных отношений, сущность социальных норм, механизмы правового регулирования;</w:t>
            </w:r>
          </w:p>
          <w:p w14:paraId="4442A92F" w14:textId="77777777" w:rsidR="00FC32CA" w:rsidRPr="0073536B" w:rsidRDefault="00FC32CA" w:rsidP="0073536B">
            <w:pPr>
              <w:pStyle w:val="12"/>
              <w:numPr>
                <w:ilvl w:val="0"/>
                <w:numId w:val="8"/>
              </w:numPr>
              <w:tabs>
                <w:tab w:val="left" w:pos="567"/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36B">
              <w:rPr>
                <w:rFonts w:ascii="Times New Roman" w:hAnsi="Times New Roman"/>
                <w:sz w:val="24"/>
                <w:szCs w:val="24"/>
              </w:rPr>
              <w:t>особенности социально-гуманитарного познания;</w:t>
            </w:r>
          </w:p>
          <w:p w14:paraId="4C614890" w14:textId="77777777" w:rsidR="00FC32CA" w:rsidRPr="0073536B" w:rsidRDefault="00FC32CA" w:rsidP="0073536B">
            <w:pPr>
              <w:jc w:val="both"/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9AA02" w14:textId="77777777" w:rsidR="00FC32CA" w:rsidRPr="0073536B" w:rsidRDefault="00FC32CA" w:rsidP="00735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3536B">
              <w:rPr>
                <w:bCs/>
              </w:rPr>
              <w:lastRenderedPageBreak/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186BE592" w14:textId="77777777" w:rsidR="00FC32CA" w:rsidRPr="0073536B" w:rsidRDefault="00FC32CA" w:rsidP="00735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7E52D984" w14:textId="77777777" w:rsidR="00FC32CA" w:rsidRPr="0073536B" w:rsidRDefault="00FC32CA" w:rsidP="00735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3536B">
              <w:rPr>
                <w:bCs/>
              </w:rPr>
              <w:t>контрольные работы</w:t>
            </w:r>
          </w:p>
          <w:p w14:paraId="4B6FA818" w14:textId="77777777" w:rsidR="00FC32CA" w:rsidRPr="0073536B" w:rsidRDefault="00FC32CA" w:rsidP="00735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3536B">
              <w:rPr>
                <w:bCs/>
              </w:rPr>
              <w:t>самостоятельные работы</w:t>
            </w:r>
          </w:p>
          <w:p w14:paraId="15908666" w14:textId="77777777" w:rsidR="00FC32CA" w:rsidRPr="0073536B" w:rsidRDefault="00FC32CA" w:rsidP="0073536B">
            <w:pPr>
              <w:tabs>
                <w:tab w:val="left" w:pos="479"/>
                <w:tab w:val="left" w:pos="74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3536B">
              <w:t xml:space="preserve">защита рефератов </w:t>
            </w:r>
          </w:p>
          <w:p w14:paraId="6480BD30" w14:textId="77777777" w:rsidR="00FC32CA" w:rsidRPr="0073536B" w:rsidRDefault="00FC32CA" w:rsidP="0073536B">
            <w:r w:rsidRPr="0073536B">
              <w:t>проверка-консультация</w:t>
            </w:r>
          </w:p>
          <w:p w14:paraId="39E6B4E0" w14:textId="77777777" w:rsidR="00FC32CA" w:rsidRPr="0073536B" w:rsidRDefault="00FC32CA" w:rsidP="0073536B">
            <w:r w:rsidRPr="0073536B">
              <w:t>устный опрос</w:t>
            </w:r>
          </w:p>
          <w:p w14:paraId="62B5D86E" w14:textId="77777777" w:rsidR="00FC32CA" w:rsidRPr="0073536B" w:rsidRDefault="00FC32CA" w:rsidP="0073536B">
            <w:r w:rsidRPr="0073536B">
              <w:t>самопроверка по образцу</w:t>
            </w:r>
          </w:p>
          <w:p w14:paraId="753CD2BE" w14:textId="77777777" w:rsidR="00FC32CA" w:rsidRPr="0073536B" w:rsidRDefault="00FC32CA" w:rsidP="0073536B">
            <w:pPr>
              <w:rPr>
                <w:bCs/>
              </w:rPr>
            </w:pPr>
            <w:r w:rsidRPr="0073536B">
              <w:rPr>
                <w:bCs/>
              </w:rPr>
              <w:t>итоговая аттестация</w:t>
            </w:r>
          </w:p>
          <w:p w14:paraId="396DBA9C" w14:textId="77777777" w:rsidR="00FC32CA" w:rsidRPr="0073536B" w:rsidRDefault="00FC32CA" w:rsidP="0073536B">
            <w:r w:rsidRPr="0073536B">
              <w:t>тестирование</w:t>
            </w:r>
          </w:p>
          <w:p w14:paraId="419CC89D" w14:textId="77777777" w:rsidR="00FC32CA" w:rsidRPr="0073536B" w:rsidRDefault="00FC32CA" w:rsidP="0073536B">
            <w:r w:rsidRPr="0073536B">
              <w:t>теоретическая разминка</w:t>
            </w:r>
          </w:p>
          <w:p w14:paraId="36C915FD" w14:textId="77777777" w:rsidR="00FC32CA" w:rsidRPr="0073536B" w:rsidRDefault="00FC32CA" w:rsidP="0073536B">
            <w:r w:rsidRPr="0073536B">
              <w:t>опрос по парам</w:t>
            </w:r>
          </w:p>
          <w:p w14:paraId="5B5D546A" w14:textId="77777777" w:rsidR="00FC32CA" w:rsidRPr="0073536B" w:rsidRDefault="00FC32CA" w:rsidP="0073536B">
            <w:pPr>
              <w:jc w:val="both"/>
              <w:rPr>
                <w:bCs/>
              </w:rPr>
            </w:pPr>
          </w:p>
        </w:tc>
      </w:tr>
    </w:tbl>
    <w:p w14:paraId="08D43B77" w14:textId="77777777" w:rsidR="00FC32CA" w:rsidRPr="0073536B" w:rsidRDefault="00FC32CA" w:rsidP="007353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50F9E725" w14:textId="77777777" w:rsidR="008D2989" w:rsidRPr="00E200B5" w:rsidRDefault="008D2989" w:rsidP="00FC3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sectPr w:rsidR="008D2989" w:rsidRPr="00E200B5" w:rsidSect="004D2C9F">
      <w:pgSz w:w="11906" w:h="16838"/>
      <w:pgMar w:top="709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413AD9" w14:textId="77777777" w:rsidR="0013285D" w:rsidRDefault="0013285D" w:rsidP="009A00D2">
      <w:r>
        <w:separator/>
      </w:r>
    </w:p>
  </w:endnote>
  <w:endnote w:type="continuationSeparator" w:id="0">
    <w:p w14:paraId="15D4BA31" w14:textId="77777777" w:rsidR="0013285D" w:rsidRDefault="0013285D" w:rsidP="009A0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8B693D" w14:textId="77777777" w:rsidR="00326346" w:rsidRDefault="00326346" w:rsidP="0002404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6B5122FF" w14:textId="77777777" w:rsidR="00326346" w:rsidRDefault="00326346" w:rsidP="00024040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00807" w14:textId="77777777" w:rsidR="00326346" w:rsidRDefault="00326346" w:rsidP="0002404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3406FC">
      <w:rPr>
        <w:rStyle w:val="af5"/>
        <w:noProof/>
      </w:rPr>
      <w:t>7</w:t>
    </w:r>
    <w:r>
      <w:rPr>
        <w:rStyle w:val="af5"/>
      </w:rPr>
      <w:fldChar w:fldCharType="end"/>
    </w:r>
  </w:p>
  <w:p w14:paraId="2B20AA58" w14:textId="77777777" w:rsidR="00326346" w:rsidRDefault="00326346" w:rsidP="00024040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C5FC6A" w14:textId="77777777" w:rsidR="00326346" w:rsidRDefault="00326346" w:rsidP="00197689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4F7121FC" w14:textId="77777777" w:rsidR="00326346" w:rsidRDefault="00326346" w:rsidP="00197689">
    <w:pPr>
      <w:pStyle w:val="af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347BD" w14:textId="77777777" w:rsidR="00326346" w:rsidRDefault="00326346" w:rsidP="00197689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3406FC">
      <w:rPr>
        <w:rStyle w:val="af5"/>
        <w:noProof/>
      </w:rPr>
      <w:t>12</w:t>
    </w:r>
    <w:r>
      <w:rPr>
        <w:rStyle w:val="af5"/>
      </w:rPr>
      <w:fldChar w:fldCharType="end"/>
    </w:r>
  </w:p>
  <w:p w14:paraId="18A3C586" w14:textId="77777777" w:rsidR="00326346" w:rsidRDefault="00326346" w:rsidP="00197689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79F3D" w14:textId="77777777" w:rsidR="0013285D" w:rsidRDefault="0013285D" w:rsidP="009A00D2">
      <w:r>
        <w:separator/>
      </w:r>
    </w:p>
  </w:footnote>
  <w:footnote w:type="continuationSeparator" w:id="0">
    <w:p w14:paraId="33501B29" w14:textId="77777777" w:rsidR="0013285D" w:rsidRDefault="0013285D" w:rsidP="009A0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 w15:restartNumberingAfterBreak="0">
    <w:nsid w:val="087F255F"/>
    <w:multiLevelType w:val="hybridMultilevel"/>
    <w:tmpl w:val="4FC477BE"/>
    <w:lvl w:ilvl="0" w:tplc="2D96577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F637811"/>
    <w:multiLevelType w:val="hybridMultilevel"/>
    <w:tmpl w:val="DD861F08"/>
    <w:lvl w:ilvl="0" w:tplc="2D96577A">
      <w:start w:val="1"/>
      <w:numFmt w:val="bullet"/>
      <w:lvlText w:val=""/>
      <w:lvlJc w:val="left"/>
      <w:pPr>
        <w:ind w:left="21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6" w15:restartNumberingAfterBreak="0">
    <w:nsid w:val="104B4A67"/>
    <w:multiLevelType w:val="hybridMultilevel"/>
    <w:tmpl w:val="CD9EBC8C"/>
    <w:lvl w:ilvl="0" w:tplc="5516BC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6352A6"/>
    <w:multiLevelType w:val="hybridMultilevel"/>
    <w:tmpl w:val="F606FA0E"/>
    <w:lvl w:ilvl="0" w:tplc="C49E82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24C8D"/>
    <w:multiLevelType w:val="hybridMultilevel"/>
    <w:tmpl w:val="13749EA8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E1385"/>
    <w:multiLevelType w:val="hybridMultilevel"/>
    <w:tmpl w:val="26A01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31A77"/>
    <w:multiLevelType w:val="hybridMultilevel"/>
    <w:tmpl w:val="134CB058"/>
    <w:lvl w:ilvl="0" w:tplc="C49E82B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96D6936"/>
    <w:multiLevelType w:val="hybridMultilevel"/>
    <w:tmpl w:val="19BCA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137F4B"/>
    <w:multiLevelType w:val="multilevel"/>
    <w:tmpl w:val="7B1ED4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2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20" w:hanging="2160"/>
      </w:pPr>
      <w:rPr>
        <w:rFonts w:hint="default"/>
      </w:rPr>
    </w:lvl>
  </w:abstractNum>
  <w:abstractNum w:abstractNumId="17" w15:restartNumberingAfterBreak="0">
    <w:nsid w:val="36756898"/>
    <w:multiLevelType w:val="hybridMultilevel"/>
    <w:tmpl w:val="94841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D1316"/>
    <w:multiLevelType w:val="hybridMultilevel"/>
    <w:tmpl w:val="56346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1A5AD0"/>
    <w:multiLevelType w:val="hybridMultilevel"/>
    <w:tmpl w:val="55E24502"/>
    <w:lvl w:ilvl="0" w:tplc="2D96577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F64102C"/>
    <w:multiLevelType w:val="hybridMultilevel"/>
    <w:tmpl w:val="1A94EE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C775F8"/>
    <w:multiLevelType w:val="hybridMultilevel"/>
    <w:tmpl w:val="FD266500"/>
    <w:lvl w:ilvl="0" w:tplc="97DA26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AA7EB3"/>
    <w:multiLevelType w:val="hybridMultilevel"/>
    <w:tmpl w:val="F5848380"/>
    <w:lvl w:ilvl="0" w:tplc="C49E82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EF0033"/>
    <w:multiLevelType w:val="hybridMultilevel"/>
    <w:tmpl w:val="A946876C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EB0918"/>
    <w:multiLevelType w:val="hybridMultilevel"/>
    <w:tmpl w:val="06449784"/>
    <w:lvl w:ilvl="0" w:tplc="2D96577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83C2DDE"/>
    <w:multiLevelType w:val="hybridMultilevel"/>
    <w:tmpl w:val="98C66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8751D7"/>
    <w:multiLevelType w:val="hybridMultilevel"/>
    <w:tmpl w:val="80FE0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925B8"/>
    <w:multiLevelType w:val="multilevel"/>
    <w:tmpl w:val="5106C4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8" w15:restartNumberingAfterBreak="0">
    <w:nsid w:val="752D14F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79E103BB"/>
    <w:multiLevelType w:val="hybridMultilevel"/>
    <w:tmpl w:val="841CC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7E2A6BC3"/>
    <w:multiLevelType w:val="hybridMultilevel"/>
    <w:tmpl w:val="D01EB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0"/>
  </w:num>
  <w:num w:numId="4">
    <w:abstractNumId w:val="4"/>
  </w:num>
  <w:num w:numId="5">
    <w:abstractNumId w:val="15"/>
  </w:num>
  <w:num w:numId="6">
    <w:abstractNumId w:val="0"/>
  </w:num>
  <w:num w:numId="7">
    <w:abstractNumId w:val="1"/>
  </w:num>
  <w:num w:numId="8">
    <w:abstractNumId w:val="2"/>
  </w:num>
  <w:num w:numId="9">
    <w:abstractNumId w:val="0"/>
  </w:num>
  <w:num w:numId="10">
    <w:abstractNumId w:val="21"/>
  </w:num>
  <w:num w:numId="11">
    <w:abstractNumId w:val="27"/>
  </w:num>
  <w:num w:numId="12">
    <w:abstractNumId w:val="6"/>
  </w:num>
  <w:num w:numId="13">
    <w:abstractNumId w:val="20"/>
  </w:num>
  <w:num w:numId="14">
    <w:abstractNumId w:val="18"/>
  </w:num>
  <w:num w:numId="15">
    <w:abstractNumId w:val="16"/>
  </w:num>
  <w:num w:numId="16">
    <w:abstractNumId w:val="28"/>
  </w:num>
  <w:num w:numId="17">
    <w:abstractNumId w:val="11"/>
  </w:num>
  <w:num w:numId="18">
    <w:abstractNumId w:val="22"/>
  </w:num>
  <w:num w:numId="19">
    <w:abstractNumId w:val="9"/>
  </w:num>
  <w:num w:numId="20">
    <w:abstractNumId w:val="13"/>
  </w:num>
  <w:num w:numId="21">
    <w:abstractNumId w:val="29"/>
  </w:num>
  <w:num w:numId="22">
    <w:abstractNumId w:val="25"/>
  </w:num>
  <w:num w:numId="23">
    <w:abstractNumId w:val="14"/>
  </w:num>
  <w:num w:numId="24">
    <w:abstractNumId w:val="31"/>
  </w:num>
  <w:num w:numId="25">
    <w:abstractNumId w:val="26"/>
  </w:num>
  <w:num w:numId="26">
    <w:abstractNumId w:val="17"/>
  </w:num>
  <w:num w:numId="27">
    <w:abstractNumId w:val="3"/>
  </w:num>
  <w:num w:numId="28">
    <w:abstractNumId w:val="24"/>
  </w:num>
  <w:num w:numId="29">
    <w:abstractNumId w:val="23"/>
  </w:num>
  <w:num w:numId="30">
    <w:abstractNumId w:val="19"/>
  </w:num>
  <w:num w:numId="31">
    <w:abstractNumId w:val="5"/>
  </w:num>
  <w:num w:numId="32">
    <w:abstractNumId w:val="10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2989"/>
    <w:rsid w:val="0002306F"/>
    <w:rsid w:val="00024040"/>
    <w:rsid w:val="0002550E"/>
    <w:rsid w:val="0003314E"/>
    <w:rsid w:val="00040A97"/>
    <w:rsid w:val="00070A18"/>
    <w:rsid w:val="00073928"/>
    <w:rsid w:val="000860E2"/>
    <w:rsid w:val="000D2AAB"/>
    <w:rsid w:val="000E46AA"/>
    <w:rsid w:val="000F7B7B"/>
    <w:rsid w:val="000F7F39"/>
    <w:rsid w:val="0010128E"/>
    <w:rsid w:val="00117D4D"/>
    <w:rsid w:val="00117FA4"/>
    <w:rsid w:val="00121467"/>
    <w:rsid w:val="0013285D"/>
    <w:rsid w:val="0014092E"/>
    <w:rsid w:val="00143EAB"/>
    <w:rsid w:val="00167B43"/>
    <w:rsid w:val="00194DBF"/>
    <w:rsid w:val="00197689"/>
    <w:rsid w:val="001A7C84"/>
    <w:rsid w:val="001D7F83"/>
    <w:rsid w:val="001F1FA0"/>
    <w:rsid w:val="001F4017"/>
    <w:rsid w:val="00211A11"/>
    <w:rsid w:val="00216BEF"/>
    <w:rsid w:val="00220A3B"/>
    <w:rsid w:val="00237972"/>
    <w:rsid w:val="00280559"/>
    <w:rsid w:val="00283602"/>
    <w:rsid w:val="0028709B"/>
    <w:rsid w:val="00287F97"/>
    <w:rsid w:val="002A45CC"/>
    <w:rsid w:val="002A64AA"/>
    <w:rsid w:val="002B0071"/>
    <w:rsid w:val="002D034A"/>
    <w:rsid w:val="002D2F2C"/>
    <w:rsid w:val="002D4F42"/>
    <w:rsid w:val="002E13CF"/>
    <w:rsid w:val="002E47F7"/>
    <w:rsid w:val="002F29A4"/>
    <w:rsid w:val="002F58BF"/>
    <w:rsid w:val="00300187"/>
    <w:rsid w:val="00314E3D"/>
    <w:rsid w:val="003219D1"/>
    <w:rsid w:val="00326346"/>
    <w:rsid w:val="003319B2"/>
    <w:rsid w:val="003328DD"/>
    <w:rsid w:val="003337E0"/>
    <w:rsid w:val="003406FC"/>
    <w:rsid w:val="00352289"/>
    <w:rsid w:val="00365421"/>
    <w:rsid w:val="00372382"/>
    <w:rsid w:val="003A24D3"/>
    <w:rsid w:val="003A7C9C"/>
    <w:rsid w:val="003B3B72"/>
    <w:rsid w:val="003F0FC9"/>
    <w:rsid w:val="003F223E"/>
    <w:rsid w:val="003F67E4"/>
    <w:rsid w:val="004272CC"/>
    <w:rsid w:val="00450545"/>
    <w:rsid w:val="00482FD8"/>
    <w:rsid w:val="00491EC1"/>
    <w:rsid w:val="00494710"/>
    <w:rsid w:val="00496D62"/>
    <w:rsid w:val="004A0CDF"/>
    <w:rsid w:val="004A5FB6"/>
    <w:rsid w:val="004C5AE7"/>
    <w:rsid w:val="004D2C9F"/>
    <w:rsid w:val="004E14A0"/>
    <w:rsid w:val="004E3FA5"/>
    <w:rsid w:val="004E5B07"/>
    <w:rsid w:val="004F6BA8"/>
    <w:rsid w:val="005079C1"/>
    <w:rsid w:val="0052464E"/>
    <w:rsid w:val="005364E8"/>
    <w:rsid w:val="00562767"/>
    <w:rsid w:val="00596CE2"/>
    <w:rsid w:val="005A7350"/>
    <w:rsid w:val="005B1BAA"/>
    <w:rsid w:val="005B3486"/>
    <w:rsid w:val="005B40C4"/>
    <w:rsid w:val="005D2C0F"/>
    <w:rsid w:val="005D3929"/>
    <w:rsid w:val="005E21E8"/>
    <w:rsid w:val="00600349"/>
    <w:rsid w:val="00602D3A"/>
    <w:rsid w:val="00621F18"/>
    <w:rsid w:val="00627333"/>
    <w:rsid w:val="006633D2"/>
    <w:rsid w:val="00664164"/>
    <w:rsid w:val="00665A81"/>
    <w:rsid w:val="00667997"/>
    <w:rsid w:val="00671D6A"/>
    <w:rsid w:val="00674618"/>
    <w:rsid w:val="00692110"/>
    <w:rsid w:val="006A3620"/>
    <w:rsid w:val="006A3922"/>
    <w:rsid w:val="006D59E3"/>
    <w:rsid w:val="006F3608"/>
    <w:rsid w:val="006F39B6"/>
    <w:rsid w:val="006F67A3"/>
    <w:rsid w:val="00707C8B"/>
    <w:rsid w:val="00711431"/>
    <w:rsid w:val="00733091"/>
    <w:rsid w:val="0073536B"/>
    <w:rsid w:val="007373AE"/>
    <w:rsid w:val="00742C05"/>
    <w:rsid w:val="00770ECD"/>
    <w:rsid w:val="00775EB1"/>
    <w:rsid w:val="007862F8"/>
    <w:rsid w:val="00794E0B"/>
    <w:rsid w:val="007B292A"/>
    <w:rsid w:val="007C3CE1"/>
    <w:rsid w:val="00803F58"/>
    <w:rsid w:val="008154E5"/>
    <w:rsid w:val="008235CB"/>
    <w:rsid w:val="00857F99"/>
    <w:rsid w:val="008649C2"/>
    <w:rsid w:val="008804F4"/>
    <w:rsid w:val="00884230"/>
    <w:rsid w:val="00894A71"/>
    <w:rsid w:val="008D2989"/>
    <w:rsid w:val="008E73A6"/>
    <w:rsid w:val="008F4D6D"/>
    <w:rsid w:val="00900C4B"/>
    <w:rsid w:val="00914390"/>
    <w:rsid w:val="00934471"/>
    <w:rsid w:val="00945532"/>
    <w:rsid w:val="00950BBD"/>
    <w:rsid w:val="009706AF"/>
    <w:rsid w:val="009809A4"/>
    <w:rsid w:val="00997326"/>
    <w:rsid w:val="009A00D2"/>
    <w:rsid w:val="009B367C"/>
    <w:rsid w:val="009C01E8"/>
    <w:rsid w:val="009C2486"/>
    <w:rsid w:val="009E0716"/>
    <w:rsid w:val="009E60CF"/>
    <w:rsid w:val="009E631A"/>
    <w:rsid w:val="009F1385"/>
    <w:rsid w:val="00A02434"/>
    <w:rsid w:val="00A647E4"/>
    <w:rsid w:val="00A67F21"/>
    <w:rsid w:val="00A93A1E"/>
    <w:rsid w:val="00A93D21"/>
    <w:rsid w:val="00AA20CB"/>
    <w:rsid w:val="00AA77BE"/>
    <w:rsid w:val="00AD4F6D"/>
    <w:rsid w:val="00AF3F00"/>
    <w:rsid w:val="00B04276"/>
    <w:rsid w:val="00B2588C"/>
    <w:rsid w:val="00B3104F"/>
    <w:rsid w:val="00B452CF"/>
    <w:rsid w:val="00B81B2A"/>
    <w:rsid w:val="00B90AFD"/>
    <w:rsid w:val="00BA030A"/>
    <w:rsid w:val="00BA3718"/>
    <w:rsid w:val="00BA7173"/>
    <w:rsid w:val="00BA7F93"/>
    <w:rsid w:val="00BC3BE1"/>
    <w:rsid w:val="00BD438D"/>
    <w:rsid w:val="00BF0628"/>
    <w:rsid w:val="00C10C71"/>
    <w:rsid w:val="00C17CC9"/>
    <w:rsid w:val="00C22EE5"/>
    <w:rsid w:val="00C25509"/>
    <w:rsid w:val="00C2607F"/>
    <w:rsid w:val="00C31617"/>
    <w:rsid w:val="00C44BC7"/>
    <w:rsid w:val="00C54B86"/>
    <w:rsid w:val="00C62141"/>
    <w:rsid w:val="00C72C1D"/>
    <w:rsid w:val="00CA3E17"/>
    <w:rsid w:val="00CB39E0"/>
    <w:rsid w:val="00CC3B2E"/>
    <w:rsid w:val="00CD04E8"/>
    <w:rsid w:val="00CE1F94"/>
    <w:rsid w:val="00CF0014"/>
    <w:rsid w:val="00D05431"/>
    <w:rsid w:val="00D10B5E"/>
    <w:rsid w:val="00D4183E"/>
    <w:rsid w:val="00D43EEF"/>
    <w:rsid w:val="00D470C3"/>
    <w:rsid w:val="00D57CFE"/>
    <w:rsid w:val="00D61AB7"/>
    <w:rsid w:val="00D62A55"/>
    <w:rsid w:val="00D65A1C"/>
    <w:rsid w:val="00D67656"/>
    <w:rsid w:val="00D710F1"/>
    <w:rsid w:val="00DA334A"/>
    <w:rsid w:val="00DA3E19"/>
    <w:rsid w:val="00DA5EEC"/>
    <w:rsid w:val="00DB20A3"/>
    <w:rsid w:val="00E03B40"/>
    <w:rsid w:val="00E06470"/>
    <w:rsid w:val="00E06F05"/>
    <w:rsid w:val="00E10DEF"/>
    <w:rsid w:val="00E26001"/>
    <w:rsid w:val="00E2631D"/>
    <w:rsid w:val="00E33449"/>
    <w:rsid w:val="00E46BBD"/>
    <w:rsid w:val="00E47161"/>
    <w:rsid w:val="00E566B7"/>
    <w:rsid w:val="00E61D82"/>
    <w:rsid w:val="00E66C98"/>
    <w:rsid w:val="00E72651"/>
    <w:rsid w:val="00E92A7A"/>
    <w:rsid w:val="00EA171C"/>
    <w:rsid w:val="00EC3D60"/>
    <w:rsid w:val="00EC41E7"/>
    <w:rsid w:val="00ED0499"/>
    <w:rsid w:val="00ED36F4"/>
    <w:rsid w:val="00ED68F9"/>
    <w:rsid w:val="00EE2968"/>
    <w:rsid w:val="00EF07BA"/>
    <w:rsid w:val="00EF26E9"/>
    <w:rsid w:val="00EF4A10"/>
    <w:rsid w:val="00EF657E"/>
    <w:rsid w:val="00F01E94"/>
    <w:rsid w:val="00F05850"/>
    <w:rsid w:val="00F13B68"/>
    <w:rsid w:val="00F20FE4"/>
    <w:rsid w:val="00F2704F"/>
    <w:rsid w:val="00F5354F"/>
    <w:rsid w:val="00F5734E"/>
    <w:rsid w:val="00F71A33"/>
    <w:rsid w:val="00FB40A2"/>
    <w:rsid w:val="00FB7FBA"/>
    <w:rsid w:val="00FC32CA"/>
    <w:rsid w:val="00FC5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5B782"/>
  <w15:docId w15:val="{A1AF534C-A54F-4196-9B4F-C8755256A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2989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qFormat/>
    <w:rsid w:val="009E631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8D2989"/>
    <w:pPr>
      <w:keepNext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07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2989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8D2989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3">
    <w:name w:val="Normal (Web)"/>
    <w:basedOn w:val="a"/>
    <w:rsid w:val="008D2989"/>
    <w:pPr>
      <w:spacing w:before="100" w:beforeAutospacing="1" w:after="100" w:afterAutospacing="1"/>
    </w:pPr>
  </w:style>
  <w:style w:type="paragraph" w:styleId="2">
    <w:name w:val="List 2"/>
    <w:basedOn w:val="a"/>
    <w:rsid w:val="008D2989"/>
    <w:pPr>
      <w:ind w:left="566" w:hanging="283"/>
    </w:pPr>
  </w:style>
  <w:style w:type="paragraph" w:styleId="20">
    <w:name w:val="Body Text Indent 2"/>
    <w:basedOn w:val="a"/>
    <w:link w:val="21"/>
    <w:rsid w:val="008D298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8D29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8D2989"/>
    <w:rPr>
      <w:b/>
      <w:bCs/>
    </w:rPr>
  </w:style>
  <w:style w:type="paragraph" w:styleId="a5">
    <w:name w:val="footnote text"/>
    <w:basedOn w:val="a"/>
    <w:link w:val="a6"/>
    <w:semiHidden/>
    <w:rsid w:val="008D2989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8D29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8D2989"/>
    <w:rPr>
      <w:vertAlign w:val="superscript"/>
    </w:rPr>
  </w:style>
  <w:style w:type="paragraph" w:styleId="a8">
    <w:name w:val="Balloon Text"/>
    <w:basedOn w:val="a"/>
    <w:link w:val="a9"/>
    <w:semiHidden/>
    <w:rsid w:val="008D29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8D2989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8D29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8D2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8D2989"/>
    <w:pPr>
      <w:spacing w:after="120"/>
    </w:pPr>
  </w:style>
  <w:style w:type="character" w:customStyle="1" w:styleId="ab">
    <w:name w:val="Основной текст Знак"/>
    <w:basedOn w:val="a0"/>
    <w:link w:val="aa"/>
    <w:rsid w:val="008D29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8D2989"/>
    <w:rPr>
      <w:sz w:val="16"/>
      <w:szCs w:val="16"/>
    </w:rPr>
  </w:style>
  <w:style w:type="paragraph" w:styleId="ad">
    <w:name w:val="annotation text"/>
    <w:basedOn w:val="a"/>
    <w:link w:val="ae"/>
    <w:semiHidden/>
    <w:rsid w:val="008D2989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8D2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8D2989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8D29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8D29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8D2989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8D29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8D298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8D29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8D2989"/>
  </w:style>
  <w:style w:type="paragraph" w:customStyle="1" w:styleId="24">
    <w:name w:val="Знак2"/>
    <w:basedOn w:val="a"/>
    <w:rsid w:val="008D298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8D298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8D2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Текст1"/>
    <w:basedOn w:val="a"/>
    <w:rsid w:val="008D2989"/>
    <w:rPr>
      <w:rFonts w:ascii="Courier New" w:hAnsi="Courier New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8D2989"/>
    <w:pPr>
      <w:ind w:firstLine="540"/>
      <w:jc w:val="center"/>
    </w:pPr>
    <w:rPr>
      <w:b/>
      <w:sz w:val="32"/>
      <w:szCs w:val="20"/>
      <w:lang w:eastAsia="ar-SA"/>
    </w:rPr>
  </w:style>
  <w:style w:type="paragraph" w:styleId="af8">
    <w:name w:val="Body Text Indent"/>
    <w:basedOn w:val="a"/>
    <w:link w:val="af9"/>
    <w:rsid w:val="008D2989"/>
    <w:pPr>
      <w:ind w:firstLine="720"/>
      <w:jc w:val="both"/>
    </w:pPr>
    <w:rPr>
      <w:sz w:val="28"/>
      <w:szCs w:val="20"/>
      <w:lang w:eastAsia="ar-SA"/>
    </w:rPr>
  </w:style>
  <w:style w:type="character" w:customStyle="1" w:styleId="af9">
    <w:name w:val="Основной текст с отступом Знак"/>
    <w:basedOn w:val="a0"/>
    <w:link w:val="af8"/>
    <w:rsid w:val="008D298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8D2989"/>
    <w:pPr>
      <w:ind w:right="-185" w:firstLine="540"/>
      <w:jc w:val="both"/>
    </w:pPr>
    <w:rPr>
      <w:lang w:eastAsia="ar-SA"/>
    </w:rPr>
  </w:style>
  <w:style w:type="paragraph" w:styleId="afa">
    <w:name w:val="List Paragraph"/>
    <w:basedOn w:val="a"/>
    <w:qFormat/>
    <w:rsid w:val="008D2989"/>
    <w:pPr>
      <w:ind w:left="720"/>
      <w:contextualSpacing/>
    </w:pPr>
  </w:style>
  <w:style w:type="paragraph" w:customStyle="1" w:styleId="ConsNormal">
    <w:name w:val="ConsNormal"/>
    <w:rsid w:val="008D2989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rsid w:val="008D2989"/>
    <w:pPr>
      <w:suppressAutoHyphens/>
      <w:ind w:left="57" w:right="113"/>
      <w:jc w:val="both"/>
    </w:pPr>
    <w:rPr>
      <w:sz w:val="28"/>
      <w:lang w:eastAsia="ar-SA"/>
    </w:rPr>
  </w:style>
  <w:style w:type="character" w:styleId="afb">
    <w:name w:val="Hyperlink"/>
    <w:basedOn w:val="a0"/>
    <w:uiPriority w:val="99"/>
    <w:unhideWhenUsed/>
    <w:rsid w:val="008D2989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9E631A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Default">
    <w:name w:val="Default"/>
    <w:rsid w:val="00775EB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9E071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fc">
    <w:name w:val="No Spacing"/>
    <w:basedOn w:val="a"/>
    <w:link w:val="afd"/>
    <w:uiPriority w:val="1"/>
    <w:qFormat/>
    <w:rsid w:val="000D2AAB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d">
    <w:name w:val="Без интервала Знак"/>
    <w:basedOn w:val="a0"/>
    <w:link w:val="afc"/>
    <w:uiPriority w:val="1"/>
    <w:rsid w:val="000D2AAB"/>
    <w:rPr>
      <w:rFonts w:ascii="Cambria" w:eastAsia="Calibri" w:hAnsi="Cambria" w:cs="Times New Roman"/>
      <w:lang w:val="en-US" w:bidi="en-US"/>
    </w:rPr>
  </w:style>
  <w:style w:type="character" w:customStyle="1" w:styleId="afe">
    <w:name w:val="Основной текст + Полужирный"/>
    <w:basedOn w:val="a0"/>
    <w:rsid w:val="004F6BA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ConsPlusNormal">
    <w:name w:val="ConsPlusNormal"/>
    <w:rsid w:val="00167B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3801</Words>
  <Characters>21668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39</cp:revision>
  <cp:lastPrinted>2018-09-27T11:01:00Z</cp:lastPrinted>
  <dcterms:created xsi:type="dcterms:W3CDTF">2016-09-13T12:37:00Z</dcterms:created>
  <dcterms:modified xsi:type="dcterms:W3CDTF">2026-03-04T05:09:00Z</dcterms:modified>
</cp:coreProperties>
</file>